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D1338" w14:textId="510B5E56"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t>Obrazec 1A: Dodatni podatki o podizvajalcih</w:t>
      </w:r>
    </w:p>
    <w:p w14:paraId="61E700EA" w14:textId="77777777" w:rsidR="00E74A6D" w:rsidRPr="00161C6E" w:rsidRDefault="00E74A6D" w:rsidP="00E74A6D">
      <w:pPr>
        <w:spacing w:line="260" w:lineRule="atLeast"/>
        <w:rPr>
          <w:rFonts w:ascii="Arial" w:hAnsi="Arial" w:cs="Arial"/>
          <w:b/>
          <w:sz w:val="20"/>
          <w:szCs w:val="20"/>
          <w:lang w:eastAsia="en-US"/>
        </w:rPr>
      </w:pPr>
    </w:p>
    <w:p w14:paraId="06B555B4" w14:textId="667A6FCD" w:rsidR="000E0B66" w:rsidRDefault="00E74A6D" w:rsidP="005669C4">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86397E">
        <w:rPr>
          <w:rFonts w:ascii="Arial" w:hAnsi="Arial" w:cs="Arial"/>
          <w:b/>
          <w:bCs/>
          <w:sz w:val="20"/>
          <w:szCs w:val="20"/>
          <w:lang w:eastAsia="en-US"/>
        </w:rPr>
        <w:t>Prenova recepcije Ministrstva za infrastrukturo</w:t>
      </w:r>
    </w:p>
    <w:p w14:paraId="1F587EAC" w14:textId="77777777" w:rsidR="005669C4" w:rsidRPr="00161C6E" w:rsidRDefault="005669C4" w:rsidP="005669C4">
      <w:pPr>
        <w:rPr>
          <w:rFonts w:ascii="Arial" w:hAnsi="Arial" w:cs="Arial"/>
          <w:b/>
          <w:sz w:val="20"/>
          <w:szCs w:val="20"/>
          <w:lang w:eastAsia="en-US"/>
        </w:rPr>
      </w:pPr>
    </w:p>
    <w:p w14:paraId="75A583AC"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69B960E8" w14:textId="77777777" w:rsidR="00E74A6D" w:rsidRPr="00161C6E" w:rsidRDefault="00E74A6D" w:rsidP="00E74A6D">
      <w:pPr>
        <w:spacing w:line="260" w:lineRule="atLeast"/>
        <w:rPr>
          <w:rFonts w:ascii="Arial" w:hAnsi="Arial" w:cs="Arial"/>
          <w:b/>
          <w:sz w:val="20"/>
          <w:szCs w:val="20"/>
          <w:lang w:eastAsia="en-US"/>
        </w:rPr>
      </w:pPr>
    </w:p>
    <w:p w14:paraId="07C79534"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0EB3951B"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0208F4A6" w14:textId="77777777" w:rsidTr="00E74A6D">
        <w:tc>
          <w:tcPr>
            <w:tcW w:w="2307" w:type="dxa"/>
            <w:shd w:val="clear" w:color="auto" w:fill="auto"/>
          </w:tcPr>
          <w:p w14:paraId="1A6BDC8A" w14:textId="77777777" w:rsidR="00E74A6D" w:rsidRPr="00161C6E" w:rsidRDefault="00E74A6D" w:rsidP="00E74A6D">
            <w:pPr>
              <w:spacing w:line="260" w:lineRule="atLeast"/>
              <w:rPr>
                <w:rFonts w:ascii="Arial" w:hAnsi="Arial" w:cs="Arial"/>
                <w:b/>
                <w:sz w:val="20"/>
                <w:szCs w:val="20"/>
                <w:lang w:eastAsia="en-US"/>
              </w:rPr>
            </w:pPr>
          </w:p>
          <w:p w14:paraId="36F868A9"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72D3DCA8"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44C4FAE3"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53D9B8FF"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629AE301" w14:textId="77777777" w:rsidR="00E74A6D" w:rsidRPr="00161C6E" w:rsidRDefault="00E74A6D" w:rsidP="00E74A6D">
            <w:pPr>
              <w:spacing w:line="260" w:lineRule="atLeast"/>
              <w:rPr>
                <w:rFonts w:ascii="Arial" w:hAnsi="Arial" w:cs="Arial"/>
                <w:b/>
                <w:sz w:val="20"/>
                <w:szCs w:val="20"/>
                <w:lang w:eastAsia="en-US"/>
              </w:rPr>
            </w:pPr>
          </w:p>
          <w:p w14:paraId="6B038B6E" w14:textId="77777777" w:rsidR="00E74A6D" w:rsidRPr="00161C6E" w:rsidRDefault="00E74A6D" w:rsidP="00E74A6D">
            <w:pPr>
              <w:spacing w:line="260" w:lineRule="atLeast"/>
              <w:rPr>
                <w:rFonts w:ascii="Arial" w:hAnsi="Arial" w:cs="Arial"/>
                <w:b/>
                <w:i/>
                <w:sz w:val="20"/>
                <w:szCs w:val="20"/>
                <w:lang w:eastAsia="en-US"/>
              </w:rPr>
            </w:pPr>
            <w:r w:rsidRPr="0086397E">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5B9276" w14:textId="77777777" w:rsidTr="00E74A6D">
        <w:tc>
          <w:tcPr>
            <w:tcW w:w="2307" w:type="dxa"/>
            <w:shd w:val="clear" w:color="auto" w:fill="auto"/>
          </w:tcPr>
          <w:p w14:paraId="2C9E372F"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4CB7C65D"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4141C8C8"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13C0892F"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11044CED" w14:textId="77777777" w:rsidTr="00E74A6D">
        <w:tc>
          <w:tcPr>
            <w:tcW w:w="2307" w:type="dxa"/>
            <w:shd w:val="clear" w:color="auto" w:fill="auto"/>
          </w:tcPr>
          <w:p w14:paraId="400E9029"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09BD3FD4"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C464DB5"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01FDA3D"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24E1E44" w14:textId="77777777" w:rsidTr="00E74A6D">
        <w:tc>
          <w:tcPr>
            <w:tcW w:w="2307" w:type="dxa"/>
            <w:shd w:val="clear" w:color="auto" w:fill="auto"/>
          </w:tcPr>
          <w:p w14:paraId="6D07CFD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5FBCC68A"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81983C2"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08B5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0DB86E7" w14:textId="77777777" w:rsidTr="00E74A6D">
        <w:tc>
          <w:tcPr>
            <w:tcW w:w="2307" w:type="dxa"/>
            <w:shd w:val="clear" w:color="auto" w:fill="auto"/>
          </w:tcPr>
          <w:p w14:paraId="09EBB6C7"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32CF99E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14F364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6E3164E"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D688120" w14:textId="77777777" w:rsidTr="00E74A6D">
        <w:tc>
          <w:tcPr>
            <w:tcW w:w="2307" w:type="dxa"/>
            <w:shd w:val="clear" w:color="auto" w:fill="auto"/>
          </w:tcPr>
          <w:p w14:paraId="40D31A38"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7DA1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DDFB90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ACA493D"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F54B358" w14:textId="77777777" w:rsidTr="00E74A6D">
        <w:tc>
          <w:tcPr>
            <w:tcW w:w="2307" w:type="dxa"/>
            <w:shd w:val="clear" w:color="auto" w:fill="auto"/>
          </w:tcPr>
          <w:p w14:paraId="3D2E8BE8"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3DBA109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61BF58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9A7397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D7E714A" w14:textId="77777777" w:rsidTr="00E74A6D">
        <w:tc>
          <w:tcPr>
            <w:tcW w:w="2307" w:type="dxa"/>
            <w:shd w:val="clear" w:color="auto" w:fill="auto"/>
          </w:tcPr>
          <w:p w14:paraId="2F710F63"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1F680955"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753AB67A"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87753CA"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4D654C2"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2E7121FB" w14:textId="77777777" w:rsidTr="00E74A6D">
        <w:tc>
          <w:tcPr>
            <w:tcW w:w="2307" w:type="dxa"/>
            <w:shd w:val="clear" w:color="auto" w:fill="auto"/>
          </w:tcPr>
          <w:p w14:paraId="26CD036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208EA2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B0AA7B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2CFF183" w14:textId="77777777" w:rsidR="00E74A6D" w:rsidRPr="00161C6E" w:rsidRDefault="00E74A6D" w:rsidP="00E74A6D">
            <w:pPr>
              <w:spacing w:line="260" w:lineRule="atLeast"/>
              <w:rPr>
                <w:rFonts w:ascii="Arial" w:hAnsi="Arial" w:cs="Arial"/>
                <w:sz w:val="20"/>
                <w:szCs w:val="20"/>
                <w:lang w:eastAsia="en-US"/>
              </w:rPr>
            </w:pPr>
          </w:p>
        </w:tc>
      </w:tr>
    </w:tbl>
    <w:p w14:paraId="45316988"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13AA6DF6"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0C492AE5" w14:textId="77777777" w:rsidR="00E74A6D" w:rsidRPr="00161C6E" w:rsidRDefault="00E74A6D" w:rsidP="00E74A6D">
      <w:pPr>
        <w:spacing w:line="260" w:lineRule="atLeast"/>
        <w:rPr>
          <w:rFonts w:ascii="Arial" w:hAnsi="Arial" w:cs="Arial"/>
          <w:bCs/>
          <w:sz w:val="20"/>
          <w:szCs w:val="20"/>
          <w:lang w:eastAsia="en-US"/>
        </w:rPr>
      </w:pPr>
    </w:p>
    <w:p w14:paraId="6DFF5354" w14:textId="77777777" w:rsidR="00E74A6D" w:rsidRPr="00161C6E" w:rsidRDefault="00E74A6D" w:rsidP="00E74A6D">
      <w:pPr>
        <w:spacing w:line="260" w:lineRule="atLeast"/>
        <w:rPr>
          <w:rFonts w:ascii="Arial" w:hAnsi="Arial" w:cs="Arial"/>
          <w:bCs/>
          <w:sz w:val="20"/>
          <w:szCs w:val="20"/>
          <w:lang w:eastAsia="en-US"/>
        </w:rPr>
      </w:pPr>
    </w:p>
    <w:p w14:paraId="772CA9EF" w14:textId="77777777" w:rsidR="00E74A6D" w:rsidRPr="00161C6E" w:rsidRDefault="00E74A6D" w:rsidP="00E74A6D">
      <w:pPr>
        <w:spacing w:line="260" w:lineRule="atLeast"/>
        <w:rPr>
          <w:rFonts w:ascii="Arial" w:hAnsi="Arial" w:cs="Arial"/>
          <w:bCs/>
          <w:sz w:val="20"/>
          <w:szCs w:val="20"/>
          <w:lang w:eastAsia="en-US"/>
        </w:rPr>
      </w:pPr>
    </w:p>
    <w:p w14:paraId="07802FBC" w14:textId="77777777" w:rsidR="00E74A6D" w:rsidRPr="00161C6E" w:rsidRDefault="00E74A6D" w:rsidP="00E74A6D">
      <w:pPr>
        <w:spacing w:line="260" w:lineRule="atLeast"/>
        <w:rPr>
          <w:rFonts w:ascii="Arial" w:hAnsi="Arial" w:cs="Arial"/>
          <w:bCs/>
          <w:sz w:val="20"/>
          <w:szCs w:val="20"/>
          <w:lang w:eastAsia="en-US"/>
        </w:rPr>
      </w:pPr>
    </w:p>
    <w:p w14:paraId="5BB40727" w14:textId="77777777" w:rsidR="00E74A6D" w:rsidRPr="00161C6E" w:rsidRDefault="00E74A6D" w:rsidP="00E74A6D">
      <w:pPr>
        <w:spacing w:line="260" w:lineRule="atLeast"/>
        <w:rPr>
          <w:rFonts w:ascii="Arial" w:hAnsi="Arial" w:cs="Arial"/>
          <w:bCs/>
          <w:sz w:val="20"/>
          <w:szCs w:val="20"/>
          <w:lang w:eastAsia="en-US"/>
        </w:rPr>
      </w:pPr>
    </w:p>
    <w:p w14:paraId="2483446D"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AE4DA98" w14:textId="77777777" w:rsidR="00E74A6D" w:rsidRPr="00161C6E" w:rsidRDefault="00E74A6D" w:rsidP="00E74A6D">
      <w:pPr>
        <w:spacing w:after="120"/>
        <w:jc w:val="both"/>
        <w:rPr>
          <w:rFonts w:ascii="Arial" w:hAnsi="Arial" w:cs="Arial"/>
          <w:sz w:val="20"/>
          <w:szCs w:val="20"/>
        </w:rPr>
      </w:pPr>
    </w:p>
    <w:p w14:paraId="18A2E09F" w14:textId="77777777" w:rsidR="00E74A6D" w:rsidRPr="00161C6E" w:rsidRDefault="00E74A6D" w:rsidP="00E74A6D">
      <w:pPr>
        <w:spacing w:after="120"/>
        <w:jc w:val="both"/>
        <w:rPr>
          <w:rFonts w:ascii="Arial" w:hAnsi="Arial" w:cs="Arial"/>
          <w:sz w:val="20"/>
          <w:szCs w:val="20"/>
        </w:rPr>
      </w:pPr>
    </w:p>
    <w:p w14:paraId="3B9000B7"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1E7834DD"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0490C799"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4145ECBB"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3297ABF5"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ACB0AA" w14:textId="77777777" w:rsidR="00E74A6D" w:rsidRPr="00161C6E" w:rsidRDefault="00E74A6D" w:rsidP="00E74A6D">
      <w:pPr>
        <w:spacing w:line="260" w:lineRule="atLeast"/>
        <w:jc w:val="both"/>
        <w:rPr>
          <w:rFonts w:ascii="Arial" w:hAnsi="Arial" w:cs="Arial"/>
          <w:b/>
          <w:sz w:val="20"/>
          <w:szCs w:val="20"/>
          <w:lang w:eastAsia="en-US"/>
        </w:rPr>
      </w:pPr>
    </w:p>
    <w:p w14:paraId="1F0261B8" w14:textId="2CAE3ED6" w:rsidR="00A4343A" w:rsidRPr="003001BE" w:rsidRDefault="00E74A6D" w:rsidP="003001BE">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5E535F">
        <w:rPr>
          <w:rFonts w:ascii="Arial" w:hAnsi="Arial" w:cs="Arial"/>
          <w:b/>
          <w:bCs/>
          <w:sz w:val="20"/>
          <w:szCs w:val="20"/>
          <w:lang w:eastAsia="en-US"/>
        </w:rPr>
        <w:t>Prenova recepcije Ministrstva za infrastrukturo</w:t>
      </w:r>
    </w:p>
    <w:p w14:paraId="396BA257" w14:textId="77777777" w:rsidR="00B31A65" w:rsidRPr="00161C6E" w:rsidRDefault="00B31A65" w:rsidP="00B31A65">
      <w:pPr>
        <w:spacing w:line="260" w:lineRule="atLeast"/>
        <w:jc w:val="both"/>
        <w:rPr>
          <w:rFonts w:ascii="Arial" w:hAnsi="Arial" w:cs="Arial"/>
        </w:rPr>
      </w:pPr>
    </w:p>
    <w:p w14:paraId="713FBCE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53F70FE" w14:textId="77777777" w:rsidR="00E74A6D" w:rsidRPr="00161C6E" w:rsidRDefault="00E74A6D" w:rsidP="00E74A6D">
      <w:pPr>
        <w:spacing w:line="260" w:lineRule="atLeast"/>
        <w:rPr>
          <w:rFonts w:ascii="Arial" w:hAnsi="Arial" w:cs="Arial"/>
          <w:sz w:val="20"/>
          <w:szCs w:val="20"/>
          <w:lang w:eastAsia="en-US"/>
        </w:rPr>
      </w:pPr>
    </w:p>
    <w:p w14:paraId="5DDE9038" w14:textId="77777777"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p>
    <w:p w14:paraId="3E4FAD47" w14:textId="77777777" w:rsidR="00E74A6D" w:rsidRPr="00161C6E" w:rsidRDefault="00E74A6D" w:rsidP="00E74A6D">
      <w:pPr>
        <w:spacing w:line="260" w:lineRule="atLeast"/>
        <w:rPr>
          <w:rFonts w:ascii="Arial" w:hAnsi="Arial" w:cs="Arial"/>
          <w:sz w:val="20"/>
          <w:lang w:eastAsia="en-US"/>
        </w:rPr>
      </w:pPr>
    </w:p>
    <w:p w14:paraId="11B75D14" w14:textId="77777777" w:rsidR="00E74A6D" w:rsidRPr="00161C6E" w:rsidRDefault="00E74A6D" w:rsidP="00E74A6D">
      <w:pPr>
        <w:spacing w:line="260" w:lineRule="atLeast"/>
        <w:rPr>
          <w:rFonts w:ascii="Arial" w:hAnsi="Arial" w:cs="Arial"/>
          <w:sz w:val="20"/>
          <w:lang w:eastAsia="en-US"/>
        </w:rPr>
      </w:pPr>
    </w:p>
    <w:p w14:paraId="427A8B67" w14:textId="77777777" w:rsidR="00E74A6D" w:rsidRPr="00161C6E" w:rsidRDefault="00E74A6D" w:rsidP="00E74A6D">
      <w:pPr>
        <w:spacing w:line="260" w:lineRule="atLeast"/>
        <w:rPr>
          <w:rFonts w:ascii="Arial" w:hAnsi="Arial" w:cs="Arial"/>
          <w:sz w:val="20"/>
          <w:lang w:eastAsia="en-US"/>
        </w:rPr>
      </w:pPr>
    </w:p>
    <w:p w14:paraId="7242BEAA" w14:textId="77777777" w:rsidR="00E74A6D" w:rsidRPr="00161C6E" w:rsidRDefault="00E74A6D" w:rsidP="00E74A6D">
      <w:pPr>
        <w:spacing w:line="260" w:lineRule="atLeast"/>
        <w:rPr>
          <w:rFonts w:ascii="Arial" w:hAnsi="Arial" w:cs="Arial"/>
          <w:sz w:val="20"/>
          <w:lang w:eastAsia="en-US"/>
        </w:rPr>
      </w:pPr>
    </w:p>
    <w:p w14:paraId="05996E35" w14:textId="77777777" w:rsidR="00E74A6D" w:rsidRPr="00161C6E" w:rsidRDefault="00E74A6D" w:rsidP="00E74A6D">
      <w:pPr>
        <w:spacing w:line="260" w:lineRule="atLeast"/>
        <w:rPr>
          <w:rFonts w:ascii="Arial" w:hAnsi="Arial" w:cs="Arial"/>
          <w:sz w:val="20"/>
          <w:lang w:eastAsia="en-US"/>
        </w:rPr>
      </w:pPr>
    </w:p>
    <w:p w14:paraId="6A2590D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3E325AAD" w14:textId="77777777" w:rsidR="00E74A6D" w:rsidRPr="00161C6E" w:rsidRDefault="00E74A6D" w:rsidP="00E74A6D">
      <w:pPr>
        <w:spacing w:after="120"/>
        <w:jc w:val="both"/>
        <w:rPr>
          <w:rFonts w:ascii="Arial" w:hAnsi="Arial" w:cs="Arial"/>
          <w:sz w:val="20"/>
          <w:szCs w:val="20"/>
        </w:rPr>
      </w:pPr>
    </w:p>
    <w:p w14:paraId="2CCD7F22" w14:textId="77777777" w:rsidR="00E74A6D" w:rsidRPr="00161C6E" w:rsidRDefault="00E74A6D" w:rsidP="00E74A6D">
      <w:pPr>
        <w:spacing w:after="120"/>
        <w:jc w:val="both"/>
        <w:rPr>
          <w:rFonts w:ascii="Arial" w:hAnsi="Arial" w:cs="Arial"/>
          <w:sz w:val="20"/>
          <w:szCs w:val="20"/>
        </w:rPr>
      </w:pPr>
    </w:p>
    <w:p w14:paraId="6292FE7C"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C39D1A9" w14:textId="77777777" w:rsidR="00E74A6D" w:rsidRPr="00161C6E" w:rsidRDefault="00E74A6D" w:rsidP="00E74A6D">
      <w:pPr>
        <w:spacing w:line="260" w:lineRule="atLeast"/>
        <w:rPr>
          <w:rFonts w:ascii="Arial" w:hAnsi="Arial" w:cs="Arial"/>
          <w:i/>
          <w:iCs/>
          <w:sz w:val="20"/>
          <w:lang w:eastAsia="en-US"/>
        </w:rPr>
      </w:pPr>
    </w:p>
    <w:p w14:paraId="112D087B" w14:textId="77777777" w:rsidR="00E74A6D" w:rsidRPr="00161C6E" w:rsidRDefault="00E74A6D" w:rsidP="00E74A6D">
      <w:pPr>
        <w:spacing w:line="260" w:lineRule="atLeast"/>
        <w:rPr>
          <w:rFonts w:ascii="Arial" w:hAnsi="Arial" w:cs="Arial"/>
          <w:i/>
          <w:iCs/>
          <w:sz w:val="20"/>
          <w:lang w:eastAsia="en-US"/>
        </w:rPr>
      </w:pPr>
    </w:p>
    <w:p w14:paraId="07AB001F" w14:textId="77777777" w:rsidR="00E74A6D" w:rsidRPr="00161C6E" w:rsidRDefault="00E74A6D" w:rsidP="00E74A6D">
      <w:pPr>
        <w:spacing w:line="260" w:lineRule="atLeast"/>
        <w:rPr>
          <w:rFonts w:ascii="Arial" w:hAnsi="Arial" w:cs="Arial"/>
          <w:i/>
          <w:iCs/>
          <w:sz w:val="20"/>
          <w:lang w:eastAsia="en-US"/>
        </w:rPr>
      </w:pPr>
    </w:p>
    <w:p w14:paraId="463069E5" w14:textId="77777777" w:rsidR="00E74A6D" w:rsidRPr="00161C6E" w:rsidRDefault="00E74A6D" w:rsidP="00E74A6D">
      <w:pPr>
        <w:spacing w:line="260" w:lineRule="atLeast"/>
        <w:rPr>
          <w:rFonts w:ascii="Arial" w:hAnsi="Arial" w:cs="Arial"/>
          <w:i/>
          <w:iCs/>
          <w:sz w:val="20"/>
          <w:lang w:eastAsia="en-US"/>
        </w:rPr>
      </w:pPr>
    </w:p>
    <w:p w14:paraId="4A5B5EB7" w14:textId="77777777" w:rsidR="00E74A6D" w:rsidRPr="00161C6E" w:rsidRDefault="00E74A6D" w:rsidP="00E74A6D">
      <w:pPr>
        <w:spacing w:line="260" w:lineRule="atLeast"/>
        <w:rPr>
          <w:rFonts w:ascii="Arial" w:hAnsi="Arial" w:cs="Arial"/>
          <w:i/>
          <w:iCs/>
          <w:sz w:val="20"/>
          <w:lang w:eastAsia="en-US"/>
        </w:rPr>
      </w:pPr>
    </w:p>
    <w:p w14:paraId="2E4D7B3B" w14:textId="77777777" w:rsidR="00E74A6D" w:rsidRPr="00161C6E" w:rsidRDefault="00E74A6D" w:rsidP="00E74A6D">
      <w:pPr>
        <w:spacing w:line="260" w:lineRule="atLeast"/>
        <w:rPr>
          <w:rFonts w:ascii="Arial" w:hAnsi="Arial" w:cs="Arial"/>
          <w:i/>
          <w:iCs/>
          <w:sz w:val="20"/>
          <w:lang w:eastAsia="en-US"/>
        </w:rPr>
      </w:pPr>
    </w:p>
    <w:p w14:paraId="6D7D5DB9" w14:textId="77777777" w:rsidR="00E74A6D" w:rsidRPr="00161C6E" w:rsidRDefault="00E74A6D" w:rsidP="00E74A6D">
      <w:pPr>
        <w:spacing w:line="260" w:lineRule="atLeast"/>
        <w:rPr>
          <w:rFonts w:ascii="Arial" w:hAnsi="Arial" w:cs="Arial"/>
          <w:i/>
          <w:iCs/>
          <w:sz w:val="20"/>
          <w:lang w:eastAsia="en-US"/>
        </w:rPr>
      </w:pPr>
    </w:p>
    <w:p w14:paraId="7D81737F" w14:textId="77777777" w:rsidR="00E74A6D" w:rsidRPr="00161C6E" w:rsidRDefault="00E74A6D" w:rsidP="00E74A6D">
      <w:pPr>
        <w:spacing w:line="260" w:lineRule="atLeast"/>
        <w:rPr>
          <w:rFonts w:ascii="Arial" w:hAnsi="Arial" w:cs="Arial"/>
          <w:i/>
          <w:iCs/>
          <w:sz w:val="20"/>
          <w:lang w:eastAsia="en-US"/>
        </w:rPr>
      </w:pPr>
    </w:p>
    <w:p w14:paraId="6A38C18D" w14:textId="77777777" w:rsidR="00E74A6D" w:rsidRPr="00161C6E" w:rsidRDefault="00E74A6D" w:rsidP="00E74A6D">
      <w:pPr>
        <w:spacing w:line="260" w:lineRule="atLeast"/>
        <w:rPr>
          <w:rFonts w:ascii="Arial" w:hAnsi="Arial" w:cs="Arial"/>
          <w:i/>
          <w:iCs/>
          <w:sz w:val="20"/>
          <w:lang w:eastAsia="en-US"/>
        </w:rPr>
      </w:pPr>
    </w:p>
    <w:p w14:paraId="1E662627" w14:textId="77777777" w:rsidR="00E74A6D" w:rsidRPr="00161C6E" w:rsidRDefault="00E74A6D" w:rsidP="00E74A6D">
      <w:pPr>
        <w:spacing w:line="260" w:lineRule="atLeast"/>
        <w:rPr>
          <w:rFonts w:ascii="Arial" w:hAnsi="Arial" w:cs="Arial"/>
          <w:i/>
          <w:iCs/>
          <w:sz w:val="20"/>
          <w:lang w:eastAsia="en-US"/>
        </w:rPr>
      </w:pPr>
    </w:p>
    <w:p w14:paraId="4FD2572C" w14:textId="77777777" w:rsidR="00E74A6D" w:rsidRPr="00161C6E" w:rsidRDefault="00E74A6D" w:rsidP="00E74A6D">
      <w:pPr>
        <w:spacing w:line="260" w:lineRule="atLeast"/>
        <w:rPr>
          <w:rFonts w:ascii="Arial" w:hAnsi="Arial" w:cs="Arial"/>
          <w:i/>
          <w:iCs/>
          <w:sz w:val="20"/>
          <w:lang w:eastAsia="en-US"/>
        </w:rPr>
      </w:pPr>
    </w:p>
    <w:p w14:paraId="536704E1" w14:textId="77777777" w:rsidR="00E74A6D" w:rsidRPr="00161C6E" w:rsidRDefault="00E74A6D" w:rsidP="00E74A6D">
      <w:pPr>
        <w:spacing w:line="260" w:lineRule="atLeast"/>
        <w:rPr>
          <w:rFonts w:ascii="Arial" w:hAnsi="Arial" w:cs="Arial"/>
          <w:i/>
          <w:iCs/>
          <w:sz w:val="20"/>
          <w:lang w:eastAsia="en-US"/>
        </w:rPr>
      </w:pPr>
    </w:p>
    <w:p w14:paraId="32331A09" w14:textId="77777777" w:rsidR="00E74A6D" w:rsidRPr="00161C6E" w:rsidRDefault="00E74A6D" w:rsidP="00E74A6D">
      <w:pPr>
        <w:spacing w:line="260" w:lineRule="atLeast"/>
        <w:rPr>
          <w:rFonts w:ascii="Arial" w:hAnsi="Arial" w:cs="Arial"/>
          <w:i/>
          <w:iCs/>
          <w:sz w:val="20"/>
          <w:lang w:eastAsia="en-US"/>
        </w:rPr>
      </w:pPr>
    </w:p>
    <w:p w14:paraId="6D7A8D21" w14:textId="77777777" w:rsidR="00E74A6D" w:rsidRPr="00161C6E" w:rsidRDefault="00E74A6D" w:rsidP="00E74A6D">
      <w:pPr>
        <w:spacing w:line="260" w:lineRule="atLeast"/>
        <w:rPr>
          <w:rFonts w:ascii="Arial" w:hAnsi="Arial" w:cs="Arial"/>
          <w:i/>
          <w:iCs/>
          <w:sz w:val="20"/>
          <w:lang w:eastAsia="en-US"/>
        </w:rPr>
      </w:pPr>
    </w:p>
    <w:p w14:paraId="11851E3B" w14:textId="77777777" w:rsidR="00E74A6D" w:rsidRPr="00161C6E" w:rsidRDefault="00E74A6D" w:rsidP="00E74A6D">
      <w:pPr>
        <w:spacing w:line="260" w:lineRule="atLeast"/>
        <w:rPr>
          <w:rFonts w:ascii="Arial" w:hAnsi="Arial" w:cs="Arial"/>
          <w:i/>
          <w:iCs/>
          <w:sz w:val="20"/>
          <w:lang w:eastAsia="en-US"/>
        </w:rPr>
      </w:pPr>
    </w:p>
    <w:p w14:paraId="3AE57EFF" w14:textId="77777777" w:rsidR="00E74A6D" w:rsidRPr="00161C6E" w:rsidRDefault="00E74A6D" w:rsidP="00E74A6D">
      <w:pPr>
        <w:spacing w:line="260" w:lineRule="atLeast"/>
        <w:rPr>
          <w:rFonts w:ascii="Arial" w:hAnsi="Arial" w:cs="Arial"/>
          <w:i/>
          <w:iCs/>
          <w:sz w:val="20"/>
          <w:lang w:eastAsia="en-US"/>
        </w:rPr>
      </w:pPr>
    </w:p>
    <w:p w14:paraId="1145D402" w14:textId="77777777" w:rsidR="00E74A6D" w:rsidRPr="00161C6E" w:rsidRDefault="00E74A6D" w:rsidP="00E74A6D">
      <w:pPr>
        <w:spacing w:line="260" w:lineRule="atLeast"/>
        <w:rPr>
          <w:rFonts w:ascii="Arial" w:hAnsi="Arial" w:cs="Arial"/>
          <w:i/>
          <w:iCs/>
          <w:sz w:val="20"/>
          <w:lang w:eastAsia="en-US"/>
        </w:rPr>
      </w:pPr>
    </w:p>
    <w:p w14:paraId="3EE2FC43" w14:textId="77777777" w:rsidR="00E74A6D" w:rsidRPr="00161C6E" w:rsidRDefault="00E74A6D" w:rsidP="00E74A6D">
      <w:pPr>
        <w:spacing w:line="260" w:lineRule="atLeast"/>
        <w:rPr>
          <w:rFonts w:ascii="Arial" w:hAnsi="Arial" w:cs="Arial"/>
          <w:i/>
          <w:iCs/>
          <w:sz w:val="20"/>
          <w:lang w:eastAsia="en-US"/>
        </w:rPr>
      </w:pPr>
    </w:p>
    <w:p w14:paraId="24F45E46" w14:textId="77777777" w:rsidR="00E74A6D" w:rsidRPr="00161C6E" w:rsidRDefault="00E74A6D" w:rsidP="00E74A6D">
      <w:pPr>
        <w:spacing w:line="260" w:lineRule="atLeast"/>
        <w:rPr>
          <w:rFonts w:ascii="Arial" w:hAnsi="Arial" w:cs="Arial"/>
          <w:i/>
          <w:iCs/>
          <w:sz w:val="20"/>
          <w:lang w:eastAsia="en-US"/>
        </w:rPr>
      </w:pPr>
    </w:p>
    <w:p w14:paraId="4DD1654B" w14:textId="77777777" w:rsidR="00E74A6D" w:rsidRPr="00161C6E" w:rsidRDefault="00E74A6D" w:rsidP="00E74A6D">
      <w:pPr>
        <w:spacing w:line="260" w:lineRule="atLeast"/>
        <w:rPr>
          <w:rFonts w:ascii="Arial" w:hAnsi="Arial" w:cs="Arial"/>
          <w:i/>
          <w:iCs/>
          <w:sz w:val="20"/>
          <w:lang w:eastAsia="en-US"/>
        </w:rPr>
      </w:pPr>
    </w:p>
    <w:p w14:paraId="7527BB1F" w14:textId="77777777" w:rsidR="00E74A6D" w:rsidRPr="00161C6E" w:rsidRDefault="00E74A6D" w:rsidP="00E74A6D">
      <w:pPr>
        <w:spacing w:line="260" w:lineRule="atLeast"/>
        <w:rPr>
          <w:rFonts w:ascii="Arial" w:hAnsi="Arial" w:cs="Arial"/>
          <w:i/>
          <w:iCs/>
          <w:sz w:val="20"/>
          <w:lang w:eastAsia="en-US"/>
        </w:rPr>
      </w:pPr>
    </w:p>
    <w:p w14:paraId="10427C0A" w14:textId="77777777" w:rsidR="00E74A6D" w:rsidRPr="00161C6E" w:rsidRDefault="00E74A6D" w:rsidP="00E74A6D">
      <w:pPr>
        <w:spacing w:line="260" w:lineRule="atLeast"/>
        <w:rPr>
          <w:rFonts w:ascii="Arial" w:hAnsi="Arial" w:cs="Arial"/>
          <w:i/>
          <w:iCs/>
          <w:sz w:val="20"/>
          <w:lang w:eastAsia="en-US"/>
        </w:rPr>
      </w:pPr>
    </w:p>
    <w:p w14:paraId="619D5523" w14:textId="77777777" w:rsidR="00E74A6D" w:rsidRPr="00161C6E" w:rsidRDefault="00E74A6D" w:rsidP="00E74A6D">
      <w:pPr>
        <w:spacing w:line="260" w:lineRule="atLeast"/>
        <w:rPr>
          <w:rFonts w:ascii="Arial" w:hAnsi="Arial" w:cs="Arial"/>
          <w:i/>
          <w:iCs/>
          <w:sz w:val="20"/>
          <w:lang w:eastAsia="en-US"/>
        </w:rPr>
      </w:pPr>
    </w:p>
    <w:p w14:paraId="6BD800D2" w14:textId="77777777" w:rsidR="00E74A6D" w:rsidRPr="00161C6E" w:rsidRDefault="00E74A6D" w:rsidP="00E74A6D">
      <w:pPr>
        <w:spacing w:line="260" w:lineRule="atLeast"/>
        <w:rPr>
          <w:rFonts w:ascii="Arial" w:hAnsi="Arial" w:cs="Arial"/>
          <w:i/>
          <w:iCs/>
          <w:sz w:val="20"/>
          <w:lang w:eastAsia="en-US"/>
        </w:rPr>
      </w:pPr>
    </w:p>
    <w:p w14:paraId="58A461B6" w14:textId="77777777" w:rsidR="00E74A6D" w:rsidRPr="00161C6E" w:rsidRDefault="00E74A6D" w:rsidP="00E74A6D">
      <w:pPr>
        <w:spacing w:line="260" w:lineRule="atLeast"/>
        <w:rPr>
          <w:rFonts w:ascii="Arial" w:hAnsi="Arial" w:cs="Arial"/>
          <w:i/>
          <w:iCs/>
          <w:sz w:val="20"/>
          <w:lang w:eastAsia="en-US"/>
        </w:rPr>
      </w:pPr>
    </w:p>
    <w:p w14:paraId="354572D6" w14:textId="77777777" w:rsidR="00E74A6D" w:rsidRPr="00161C6E" w:rsidRDefault="00E74A6D" w:rsidP="00E74A6D">
      <w:pPr>
        <w:spacing w:line="260" w:lineRule="atLeast"/>
        <w:rPr>
          <w:rFonts w:ascii="Arial" w:hAnsi="Arial" w:cs="Arial"/>
          <w:i/>
          <w:iCs/>
          <w:sz w:val="20"/>
          <w:lang w:eastAsia="en-US"/>
        </w:rPr>
      </w:pPr>
    </w:p>
    <w:p w14:paraId="44534EEA" w14:textId="77777777" w:rsidR="00E74A6D" w:rsidRDefault="00E74A6D" w:rsidP="00E74A6D">
      <w:pPr>
        <w:spacing w:line="260" w:lineRule="atLeast"/>
        <w:rPr>
          <w:rFonts w:ascii="Arial" w:hAnsi="Arial" w:cs="Arial"/>
          <w:i/>
          <w:iCs/>
          <w:sz w:val="20"/>
          <w:lang w:eastAsia="en-US"/>
        </w:rPr>
      </w:pPr>
    </w:p>
    <w:p w14:paraId="4B07324F" w14:textId="77777777" w:rsidR="00A4343A" w:rsidRDefault="00A4343A" w:rsidP="00E74A6D">
      <w:pPr>
        <w:spacing w:line="260" w:lineRule="atLeast"/>
        <w:rPr>
          <w:rFonts w:ascii="Arial" w:hAnsi="Arial" w:cs="Arial"/>
          <w:i/>
          <w:iCs/>
          <w:sz w:val="20"/>
          <w:lang w:eastAsia="en-US"/>
        </w:rPr>
      </w:pPr>
    </w:p>
    <w:p w14:paraId="6E21EF97" w14:textId="77777777" w:rsidR="00A4343A" w:rsidRDefault="00A4343A" w:rsidP="00E74A6D">
      <w:pPr>
        <w:spacing w:line="260" w:lineRule="atLeast"/>
        <w:rPr>
          <w:rFonts w:ascii="Arial" w:hAnsi="Arial" w:cs="Arial"/>
          <w:i/>
          <w:iCs/>
          <w:sz w:val="20"/>
          <w:lang w:eastAsia="en-US"/>
        </w:rPr>
      </w:pPr>
    </w:p>
    <w:p w14:paraId="26F16D77" w14:textId="77777777" w:rsidR="00A4343A" w:rsidRDefault="00A4343A" w:rsidP="00E74A6D">
      <w:pPr>
        <w:spacing w:line="260" w:lineRule="atLeast"/>
        <w:rPr>
          <w:rFonts w:ascii="Arial" w:hAnsi="Arial" w:cs="Arial"/>
          <w:i/>
          <w:iCs/>
          <w:sz w:val="20"/>
          <w:lang w:eastAsia="en-US"/>
        </w:rPr>
      </w:pPr>
    </w:p>
    <w:p w14:paraId="2E9334EB" w14:textId="77777777" w:rsidR="005E535F" w:rsidRDefault="005E535F" w:rsidP="00E74A6D">
      <w:pPr>
        <w:spacing w:line="260" w:lineRule="atLeast"/>
        <w:rPr>
          <w:rFonts w:ascii="Arial" w:hAnsi="Arial" w:cs="Arial"/>
          <w:i/>
          <w:iCs/>
          <w:sz w:val="20"/>
          <w:lang w:eastAsia="en-US"/>
        </w:rPr>
      </w:pPr>
    </w:p>
    <w:p w14:paraId="17014094" w14:textId="77777777" w:rsidR="00A4343A" w:rsidRDefault="00A4343A" w:rsidP="00E74A6D">
      <w:pPr>
        <w:spacing w:line="260" w:lineRule="atLeast"/>
        <w:rPr>
          <w:rFonts w:ascii="Arial" w:hAnsi="Arial" w:cs="Arial"/>
          <w:i/>
          <w:iCs/>
          <w:sz w:val="20"/>
          <w:lang w:eastAsia="en-US"/>
        </w:rPr>
      </w:pPr>
    </w:p>
    <w:p w14:paraId="26173925" w14:textId="77777777" w:rsidR="00A4343A" w:rsidRDefault="00A4343A" w:rsidP="00E74A6D">
      <w:pPr>
        <w:spacing w:line="260" w:lineRule="atLeast"/>
        <w:rPr>
          <w:rFonts w:ascii="Arial" w:hAnsi="Arial" w:cs="Arial"/>
          <w:i/>
          <w:iCs/>
          <w:sz w:val="20"/>
          <w:lang w:eastAsia="en-US"/>
        </w:rPr>
      </w:pPr>
    </w:p>
    <w:p w14:paraId="63F80FF0" w14:textId="77777777" w:rsidR="00E74A6D" w:rsidRPr="00161C6E" w:rsidRDefault="00E74A6D" w:rsidP="005E535F">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3E885FAD"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br w:type="page"/>
      </w:r>
    </w:p>
    <w:p w14:paraId="10CB427F" w14:textId="77777777"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8"/>
          <w:footerReference w:type="default" r:id="rId9"/>
          <w:headerReference w:type="first" r:id="rId10"/>
          <w:footerReference w:type="first" r:id="rId11"/>
          <w:pgSz w:w="11900" w:h="16840" w:code="9"/>
          <w:pgMar w:top="851" w:right="843" w:bottom="851" w:left="1134" w:header="964" w:footer="794" w:gutter="0"/>
          <w:cols w:space="708"/>
          <w:titlePg/>
          <w:docGrid w:linePitch="326"/>
        </w:sectPr>
      </w:pPr>
    </w:p>
    <w:p w14:paraId="56F6983B" w14:textId="790210C0" w:rsidR="00285369" w:rsidRPr="00161C6E" w:rsidRDefault="00285369" w:rsidP="00285369">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p>
    <w:p w14:paraId="4D3AE7C6" w14:textId="77777777" w:rsidR="00285369" w:rsidRPr="00161C6E" w:rsidRDefault="00285369" w:rsidP="00285369">
      <w:pPr>
        <w:spacing w:line="260" w:lineRule="atLeast"/>
        <w:jc w:val="center"/>
        <w:rPr>
          <w:rFonts w:ascii="Arial" w:hAnsi="Arial" w:cs="Arial"/>
          <w:b/>
          <w:sz w:val="20"/>
          <w:szCs w:val="20"/>
          <w:lang w:eastAsia="en-US"/>
        </w:rPr>
      </w:pPr>
    </w:p>
    <w:p w14:paraId="67DA76B0" w14:textId="2FD427A7" w:rsidR="00285369" w:rsidRDefault="00285369" w:rsidP="00285369">
      <w:pPr>
        <w:rPr>
          <w:rFonts w:ascii="Arial" w:hAnsi="Arial" w:cs="Arial"/>
          <w:b/>
          <w:sz w:val="20"/>
          <w:szCs w:val="20"/>
          <w:lang w:eastAsia="en-US"/>
        </w:rPr>
      </w:pPr>
      <w:r w:rsidRPr="00161C6E">
        <w:rPr>
          <w:rFonts w:ascii="Arial" w:hAnsi="Arial" w:cs="Arial"/>
          <w:b/>
          <w:sz w:val="20"/>
          <w:szCs w:val="20"/>
          <w:lang w:eastAsia="en-US"/>
        </w:rPr>
        <w:t xml:space="preserve">Predmet javnega naročila: </w:t>
      </w:r>
      <w:bookmarkStart w:id="0" w:name="_Hlk210386010"/>
      <w:r>
        <w:rPr>
          <w:rFonts w:ascii="Arial" w:hAnsi="Arial" w:cs="Arial"/>
          <w:b/>
          <w:bCs/>
          <w:sz w:val="20"/>
          <w:szCs w:val="20"/>
          <w:lang w:eastAsia="en-US"/>
        </w:rPr>
        <w:t>Prenova recepcije Ministrstva za infrastrukturo</w:t>
      </w:r>
      <w:bookmarkEnd w:id="0"/>
    </w:p>
    <w:p w14:paraId="43081D06" w14:textId="77777777" w:rsidR="00285369" w:rsidRPr="00161C6E" w:rsidRDefault="00285369" w:rsidP="00285369">
      <w:pPr>
        <w:spacing w:line="260" w:lineRule="atLeast"/>
        <w:jc w:val="both"/>
        <w:rPr>
          <w:rFonts w:ascii="Arial" w:hAnsi="Arial" w:cs="Arial"/>
          <w:b/>
          <w:sz w:val="20"/>
          <w:szCs w:val="20"/>
          <w:lang w:eastAsia="en-US"/>
        </w:rPr>
      </w:pPr>
    </w:p>
    <w:p w14:paraId="294E35EA" w14:textId="77777777" w:rsidR="00285369" w:rsidRPr="00161C6E" w:rsidRDefault="00285369" w:rsidP="00285369">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38771778" w14:textId="77777777" w:rsidR="00285369" w:rsidRPr="00161C6E" w:rsidRDefault="00285369" w:rsidP="00285369">
      <w:pPr>
        <w:spacing w:line="260" w:lineRule="atLeast"/>
        <w:rPr>
          <w:rFonts w:ascii="Arial" w:hAnsi="Arial" w:cs="Arial"/>
          <w:b/>
          <w:sz w:val="20"/>
          <w:szCs w:val="20"/>
          <w:lang w:eastAsia="en-US"/>
        </w:rPr>
      </w:pPr>
    </w:p>
    <w:p w14:paraId="4BCC18AE" w14:textId="77777777" w:rsidR="00285369" w:rsidRPr="00B31A65" w:rsidRDefault="00285369" w:rsidP="00285369">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6FDBACFD" w14:textId="77777777" w:rsidR="00285369" w:rsidRPr="00161C6E" w:rsidRDefault="00285369" w:rsidP="00285369">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598867AF" w14:textId="77777777" w:rsidR="00285369" w:rsidRPr="00161C6E" w:rsidRDefault="00285369" w:rsidP="00285369">
      <w:pPr>
        <w:spacing w:line="260" w:lineRule="atLeast"/>
        <w:rPr>
          <w:rFonts w:ascii="Arial" w:hAnsi="Arial" w:cs="Arial"/>
          <w:b/>
          <w:sz w:val="20"/>
          <w:szCs w:val="20"/>
          <w:lang w:eastAsia="en-US"/>
        </w:rPr>
      </w:pPr>
    </w:p>
    <w:p w14:paraId="60FE957D" w14:textId="77777777" w:rsidR="00285369" w:rsidRPr="00161C6E" w:rsidRDefault="00285369" w:rsidP="00285369">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285369" w:rsidRPr="00161C6E" w14:paraId="10A90DCB" w14:textId="77777777" w:rsidTr="00A847F4">
        <w:tc>
          <w:tcPr>
            <w:tcW w:w="8714" w:type="dxa"/>
            <w:gridSpan w:val="2"/>
          </w:tcPr>
          <w:p w14:paraId="21B9D259" w14:textId="77777777" w:rsidR="00285369" w:rsidRPr="00161C6E" w:rsidRDefault="00285369" w:rsidP="00A847F4">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0C7766C" w14:textId="77777777" w:rsidR="00285369" w:rsidRPr="00161C6E" w:rsidRDefault="00285369" w:rsidP="00A847F4">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285369" w:rsidRPr="00161C6E" w14:paraId="7EE15451" w14:textId="77777777" w:rsidTr="00A847F4">
              <w:tc>
                <w:tcPr>
                  <w:tcW w:w="4241" w:type="dxa"/>
                  <w:tcBorders>
                    <w:top w:val="single" w:sz="4" w:space="0" w:color="000000"/>
                    <w:left w:val="single" w:sz="4" w:space="0" w:color="000000"/>
                    <w:bottom w:val="single" w:sz="4" w:space="0" w:color="000000"/>
                    <w:right w:val="single" w:sz="4" w:space="0" w:color="000000"/>
                  </w:tcBorders>
                  <w:hideMark/>
                </w:tcPr>
                <w:p w14:paraId="2F170220" w14:textId="77777777" w:rsidR="00285369" w:rsidRPr="00161C6E" w:rsidRDefault="00285369" w:rsidP="00A847F4">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20B946E4" w14:textId="77777777" w:rsidR="00285369" w:rsidRPr="00161C6E" w:rsidRDefault="00285369" w:rsidP="00A847F4">
                  <w:pPr>
                    <w:spacing w:line="260" w:lineRule="atLeast"/>
                    <w:jc w:val="both"/>
                    <w:rPr>
                      <w:rFonts w:ascii="Arial" w:hAnsi="Arial" w:cs="Arial"/>
                      <w:b/>
                      <w:sz w:val="20"/>
                      <w:szCs w:val="20"/>
                      <w:lang w:eastAsia="en-US"/>
                    </w:rPr>
                  </w:pPr>
                </w:p>
              </w:tc>
            </w:tr>
            <w:tr w:rsidR="00285369" w:rsidRPr="00161C6E" w14:paraId="41630EB1" w14:textId="77777777" w:rsidTr="00A847F4">
              <w:tc>
                <w:tcPr>
                  <w:tcW w:w="4241" w:type="dxa"/>
                  <w:tcBorders>
                    <w:top w:val="single" w:sz="4" w:space="0" w:color="000000"/>
                    <w:left w:val="single" w:sz="4" w:space="0" w:color="000000"/>
                    <w:bottom w:val="single" w:sz="4" w:space="0" w:color="000000"/>
                    <w:right w:val="single" w:sz="4" w:space="0" w:color="000000"/>
                  </w:tcBorders>
                  <w:hideMark/>
                </w:tcPr>
                <w:p w14:paraId="256CB02C" w14:textId="77777777" w:rsidR="00285369" w:rsidRPr="00161C6E" w:rsidRDefault="00285369" w:rsidP="00A847F4">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55AF4E7E" w14:textId="77777777" w:rsidR="00285369" w:rsidRPr="00161C6E" w:rsidRDefault="00285369" w:rsidP="00A847F4">
                  <w:pPr>
                    <w:spacing w:line="260" w:lineRule="atLeast"/>
                    <w:jc w:val="both"/>
                    <w:rPr>
                      <w:rFonts w:ascii="Arial" w:hAnsi="Arial" w:cs="Arial"/>
                      <w:b/>
                      <w:sz w:val="20"/>
                      <w:szCs w:val="20"/>
                      <w:lang w:eastAsia="en-US"/>
                    </w:rPr>
                  </w:pPr>
                </w:p>
              </w:tc>
            </w:tr>
            <w:tr w:rsidR="00285369" w:rsidRPr="00161C6E" w14:paraId="62A603C2" w14:textId="77777777" w:rsidTr="00A847F4">
              <w:tc>
                <w:tcPr>
                  <w:tcW w:w="4241" w:type="dxa"/>
                  <w:tcBorders>
                    <w:top w:val="single" w:sz="4" w:space="0" w:color="000000"/>
                    <w:left w:val="single" w:sz="4" w:space="0" w:color="000000"/>
                    <w:bottom w:val="single" w:sz="4" w:space="0" w:color="000000"/>
                    <w:right w:val="single" w:sz="4" w:space="0" w:color="000000"/>
                  </w:tcBorders>
                  <w:hideMark/>
                </w:tcPr>
                <w:p w14:paraId="10376AC1" w14:textId="77777777" w:rsidR="00285369" w:rsidRPr="00161C6E" w:rsidRDefault="00285369" w:rsidP="00A847F4">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9072869" w14:textId="77777777" w:rsidR="00285369" w:rsidRPr="00161C6E" w:rsidRDefault="00285369" w:rsidP="00A847F4">
                  <w:pPr>
                    <w:spacing w:line="260" w:lineRule="atLeast"/>
                    <w:jc w:val="both"/>
                    <w:rPr>
                      <w:rFonts w:ascii="Arial" w:hAnsi="Arial" w:cs="Arial"/>
                      <w:b/>
                      <w:sz w:val="20"/>
                      <w:szCs w:val="20"/>
                      <w:lang w:eastAsia="en-US"/>
                    </w:rPr>
                  </w:pPr>
                </w:p>
              </w:tc>
            </w:tr>
            <w:tr w:rsidR="00285369" w:rsidRPr="00161C6E" w14:paraId="0F370A8F" w14:textId="77777777" w:rsidTr="00A847F4">
              <w:tc>
                <w:tcPr>
                  <w:tcW w:w="4241" w:type="dxa"/>
                  <w:tcBorders>
                    <w:top w:val="single" w:sz="4" w:space="0" w:color="000000"/>
                    <w:left w:val="single" w:sz="4" w:space="0" w:color="000000"/>
                    <w:bottom w:val="single" w:sz="4" w:space="0" w:color="000000"/>
                    <w:right w:val="single" w:sz="4" w:space="0" w:color="000000"/>
                  </w:tcBorders>
                  <w:hideMark/>
                </w:tcPr>
                <w:p w14:paraId="15EB0B7C" w14:textId="77777777" w:rsidR="00285369" w:rsidRPr="00161C6E" w:rsidRDefault="00285369" w:rsidP="00A847F4">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75245E00" w14:textId="77777777" w:rsidR="00285369" w:rsidRPr="00161C6E" w:rsidRDefault="00285369" w:rsidP="00A847F4">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4D9CBA6F" w14:textId="77777777" w:rsidR="00285369" w:rsidRPr="00161C6E" w:rsidRDefault="00285369" w:rsidP="00A847F4">
            <w:pPr>
              <w:spacing w:line="260" w:lineRule="atLeast"/>
              <w:jc w:val="both"/>
              <w:rPr>
                <w:rFonts w:ascii="Arial" w:hAnsi="Arial" w:cs="Arial"/>
                <w:b/>
                <w:sz w:val="20"/>
                <w:szCs w:val="20"/>
                <w:lang w:eastAsia="en-US"/>
              </w:rPr>
            </w:pPr>
          </w:p>
        </w:tc>
      </w:tr>
      <w:tr w:rsidR="00285369" w:rsidRPr="00161C6E" w14:paraId="50ABC168" w14:textId="77777777" w:rsidTr="00A847F4">
        <w:tc>
          <w:tcPr>
            <w:tcW w:w="3392" w:type="dxa"/>
          </w:tcPr>
          <w:p w14:paraId="4082D394" w14:textId="77777777" w:rsidR="00285369" w:rsidRPr="00161C6E" w:rsidRDefault="00285369" w:rsidP="00A847F4">
            <w:pPr>
              <w:spacing w:line="260" w:lineRule="atLeast"/>
              <w:jc w:val="both"/>
              <w:rPr>
                <w:rFonts w:ascii="Arial" w:hAnsi="Arial" w:cs="Arial"/>
                <w:b/>
                <w:sz w:val="20"/>
                <w:szCs w:val="20"/>
                <w:lang w:eastAsia="en-US"/>
              </w:rPr>
            </w:pPr>
          </w:p>
        </w:tc>
        <w:tc>
          <w:tcPr>
            <w:tcW w:w="5322" w:type="dxa"/>
          </w:tcPr>
          <w:p w14:paraId="75FB9C65" w14:textId="77777777" w:rsidR="00285369" w:rsidRPr="00161C6E" w:rsidRDefault="00285369" w:rsidP="00A847F4">
            <w:pPr>
              <w:spacing w:line="260" w:lineRule="atLeast"/>
              <w:jc w:val="both"/>
              <w:rPr>
                <w:rFonts w:ascii="Arial" w:hAnsi="Arial" w:cs="Arial"/>
                <w:b/>
                <w:sz w:val="20"/>
                <w:szCs w:val="20"/>
                <w:lang w:eastAsia="en-US"/>
              </w:rPr>
            </w:pPr>
          </w:p>
        </w:tc>
      </w:tr>
    </w:tbl>
    <w:p w14:paraId="68279037" w14:textId="77777777" w:rsidR="00285369" w:rsidRPr="00161C6E" w:rsidRDefault="00285369" w:rsidP="00285369">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50D47B3A" w14:textId="77777777" w:rsidR="00285369" w:rsidRPr="00161C6E" w:rsidRDefault="00285369" w:rsidP="00285369">
      <w:pPr>
        <w:spacing w:line="260" w:lineRule="atLeast"/>
        <w:rPr>
          <w:rFonts w:ascii="Arial" w:hAnsi="Arial" w:cs="Arial"/>
          <w:sz w:val="20"/>
          <w:szCs w:val="20"/>
          <w:lang w:eastAsia="en-US"/>
        </w:rPr>
      </w:pPr>
    </w:p>
    <w:p w14:paraId="02883378" w14:textId="77777777" w:rsidR="00285369" w:rsidRPr="00161C6E" w:rsidRDefault="00285369" w:rsidP="00285369">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Pr>
          <w:rFonts w:ascii="Arial" w:hAnsi="Arial" w:cs="Arial"/>
          <w:sz w:val="20"/>
          <w:szCs w:val="20"/>
          <w:lang w:eastAsia="en-US"/>
        </w:rPr>
        <w:t>Tržaška cesta 19</w:t>
      </w:r>
      <w:r w:rsidRPr="00161C6E">
        <w:rPr>
          <w:rFonts w:ascii="Arial" w:hAnsi="Arial" w:cs="Arial"/>
          <w:sz w:val="20"/>
          <w:szCs w:val="20"/>
          <w:lang w:eastAsia="en-US"/>
        </w:rPr>
        <w:t>, 1</w:t>
      </w:r>
      <w:r>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3E2B3C70" w14:textId="77777777" w:rsidR="00285369" w:rsidRPr="00161C6E" w:rsidRDefault="00285369" w:rsidP="00285369">
      <w:pPr>
        <w:spacing w:line="260" w:lineRule="atLeast"/>
        <w:rPr>
          <w:rFonts w:ascii="Arial" w:hAnsi="Arial" w:cs="Arial"/>
          <w:sz w:val="20"/>
          <w:szCs w:val="20"/>
          <w:lang w:eastAsia="en-US"/>
        </w:rPr>
      </w:pPr>
    </w:p>
    <w:p w14:paraId="1BBA7739" w14:textId="77777777" w:rsidR="00285369" w:rsidRPr="00161C6E" w:rsidRDefault="00285369" w:rsidP="00285369">
      <w:pPr>
        <w:spacing w:line="260" w:lineRule="atLeast"/>
        <w:rPr>
          <w:rFonts w:ascii="Arial" w:hAnsi="Arial" w:cs="Arial"/>
          <w:sz w:val="20"/>
          <w:szCs w:val="20"/>
          <w:lang w:eastAsia="en-US"/>
        </w:rPr>
      </w:pPr>
    </w:p>
    <w:p w14:paraId="5B7C8AB7" w14:textId="77777777" w:rsidR="00285369" w:rsidRPr="00161C6E" w:rsidRDefault="00285369" w:rsidP="00285369">
      <w:pPr>
        <w:spacing w:line="260" w:lineRule="atLeast"/>
        <w:rPr>
          <w:rFonts w:ascii="Arial" w:hAnsi="Arial" w:cs="Arial"/>
          <w:sz w:val="20"/>
          <w:szCs w:val="20"/>
          <w:lang w:eastAsia="en-US"/>
        </w:rPr>
      </w:pPr>
    </w:p>
    <w:p w14:paraId="53E2737C" w14:textId="77777777" w:rsidR="00285369" w:rsidRPr="00161C6E" w:rsidRDefault="00285369" w:rsidP="00285369">
      <w:pPr>
        <w:spacing w:line="260" w:lineRule="atLeast"/>
        <w:rPr>
          <w:rFonts w:ascii="Arial" w:hAnsi="Arial" w:cs="Arial"/>
          <w:sz w:val="20"/>
          <w:szCs w:val="20"/>
          <w:lang w:eastAsia="en-US"/>
        </w:rPr>
      </w:pPr>
    </w:p>
    <w:p w14:paraId="31753031" w14:textId="77777777" w:rsidR="00285369" w:rsidRPr="00161C6E" w:rsidRDefault="00285369" w:rsidP="00285369">
      <w:pPr>
        <w:spacing w:line="260" w:lineRule="atLeast"/>
        <w:rPr>
          <w:rFonts w:ascii="Arial" w:hAnsi="Arial" w:cs="Arial"/>
          <w:sz w:val="20"/>
          <w:szCs w:val="20"/>
          <w:lang w:eastAsia="en-US"/>
        </w:rPr>
      </w:pPr>
    </w:p>
    <w:p w14:paraId="77C6A0F6" w14:textId="77777777" w:rsidR="00285369" w:rsidRPr="00161C6E" w:rsidRDefault="00285369" w:rsidP="00285369">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1A1A036B" w14:textId="77777777" w:rsidR="00285369" w:rsidRPr="00161C6E" w:rsidRDefault="00285369" w:rsidP="00285369">
      <w:pPr>
        <w:spacing w:line="260" w:lineRule="atLeast"/>
        <w:rPr>
          <w:rFonts w:ascii="Arial" w:hAnsi="Arial" w:cs="Arial"/>
          <w:i/>
          <w:iCs/>
          <w:sz w:val="20"/>
          <w:lang w:eastAsia="en-US"/>
        </w:rPr>
      </w:pPr>
    </w:p>
    <w:p w14:paraId="7301D1B2" w14:textId="77777777" w:rsidR="00285369" w:rsidRPr="00581032" w:rsidRDefault="00285369" w:rsidP="00285369">
      <w:pPr>
        <w:spacing w:line="260" w:lineRule="atLeast"/>
        <w:jc w:val="center"/>
        <w:rPr>
          <w:rFonts w:ascii="Arial" w:hAnsi="Arial" w:cs="Arial"/>
          <w:sz w:val="20"/>
          <w:szCs w:val="20"/>
          <w:lang w:eastAsia="en-US"/>
        </w:rPr>
        <w:sectPr w:rsidR="00285369" w:rsidRPr="00581032" w:rsidSect="00285369">
          <w:headerReference w:type="default" r:id="rId12"/>
          <w:footerReference w:type="default" r:id="rId13"/>
          <w:headerReference w:type="first" r:id="rId14"/>
          <w:footerReference w:type="first" r:id="rId15"/>
          <w:pgSz w:w="11900" w:h="16840" w:code="9"/>
          <w:pgMar w:top="851" w:right="843" w:bottom="851" w:left="1134" w:header="964" w:footer="794" w:gutter="0"/>
          <w:cols w:space="708"/>
          <w:titlePg/>
          <w:docGrid w:linePitch="326"/>
        </w:sectPr>
      </w:pPr>
      <w:r>
        <w:rPr>
          <w:rFonts w:ascii="Arial" w:hAnsi="Arial" w:cs="Arial"/>
          <w:sz w:val="20"/>
          <w:szCs w:val="20"/>
          <w:lang w:eastAsia="en-US"/>
        </w:rPr>
        <w:t xml:space="preserve">                                                                  Podpis pooblastitelja:</w:t>
      </w:r>
    </w:p>
    <w:p w14:paraId="4A89E802" w14:textId="453BD129" w:rsidR="00285369" w:rsidRPr="00A93C7A" w:rsidRDefault="00285369" w:rsidP="00285369">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Obrazec </w:t>
      </w:r>
      <w:r>
        <w:rPr>
          <w:rFonts w:ascii="Arial" w:hAnsi="Arial" w:cs="Arial"/>
          <w:b/>
          <w:sz w:val="20"/>
          <w:szCs w:val="20"/>
          <w:lang w:eastAsia="en-US"/>
        </w:rPr>
        <w:t>1D</w:t>
      </w:r>
      <w:r w:rsidRPr="00A93C7A">
        <w:rPr>
          <w:rFonts w:ascii="Arial" w:hAnsi="Arial" w:cs="Arial"/>
          <w:b/>
          <w:sz w:val="20"/>
          <w:szCs w:val="20"/>
          <w:lang w:eastAsia="en-US"/>
        </w:rPr>
        <w:t xml:space="preserve">: IZJAVA </w:t>
      </w:r>
      <w:r>
        <w:rPr>
          <w:rFonts w:ascii="Arial" w:hAnsi="Arial" w:cs="Arial"/>
          <w:b/>
          <w:sz w:val="20"/>
          <w:szCs w:val="20"/>
          <w:lang w:eastAsia="en-US"/>
        </w:rPr>
        <w:t>GOSPODARSKEGA SUBJEKTA</w:t>
      </w:r>
    </w:p>
    <w:p w14:paraId="27966ECB" w14:textId="77777777" w:rsidR="00285369" w:rsidRDefault="00285369" w:rsidP="00285369">
      <w:pPr>
        <w:spacing w:line="260" w:lineRule="atLeast"/>
        <w:jc w:val="both"/>
        <w:rPr>
          <w:rFonts w:ascii="Arial" w:hAnsi="Arial" w:cs="Arial"/>
          <w:b/>
          <w:sz w:val="20"/>
          <w:szCs w:val="20"/>
          <w:lang w:eastAsia="en-US"/>
        </w:rPr>
      </w:pPr>
    </w:p>
    <w:p w14:paraId="512521F5" w14:textId="76D6F96C" w:rsidR="00285369" w:rsidRPr="00226BFD" w:rsidRDefault="00285369" w:rsidP="00285369">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Pr>
          <w:rFonts w:ascii="Arial" w:hAnsi="Arial" w:cs="Arial"/>
          <w:b/>
          <w:bCs/>
          <w:sz w:val="20"/>
          <w:szCs w:val="20"/>
          <w:lang w:eastAsia="en-US"/>
        </w:rPr>
        <w:t>Prenova recepcije Ministrstva za infrastrukturo</w:t>
      </w:r>
    </w:p>
    <w:p w14:paraId="1894A765" w14:textId="77777777" w:rsidR="00285369" w:rsidRPr="00161C6E" w:rsidRDefault="00285369" w:rsidP="00285369">
      <w:pPr>
        <w:spacing w:line="260" w:lineRule="atLeast"/>
        <w:jc w:val="both"/>
        <w:rPr>
          <w:rFonts w:ascii="Arial" w:hAnsi="Arial" w:cs="Arial"/>
          <w:b/>
          <w:sz w:val="20"/>
          <w:szCs w:val="20"/>
          <w:lang w:eastAsia="en-US"/>
        </w:rPr>
      </w:pPr>
    </w:p>
    <w:p w14:paraId="19E69D0B" w14:textId="77777777" w:rsidR="00285369" w:rsidRPr="00161C6E" w:rsidRDefault="00285369" w:rsidP="00285369">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3F23702F" w14:textId="77777777" w:rsidR="00285369" w:rsidRDefault="00285369" w:rsidP="00285369">
      <w:pPr>
        <w:tabs>
          <w:tab w:val="center" w:pos="4320"/>
          <w:tab w:val="right" w:pos="8640"/>
        </w:tabs>
        <w:spacing w:line="260" w:lineRule="atLeast"/>
        <w:jc w:val="both"/>
        <w:rPr>
          <w:rFonts w:ascii="Arial" w:hAnsi="Arial" w:cs="Arial"/>
          <w:i/>
          <w:sz w:val="18"/>
          <w:szCs w:val="18"/>
        </w:rPr>
      </w:pPr>
    </w:p>
    <w:p w14:paraId="4D9395F6" w14:textId="77777777" w:rsidR="00285369" w:rsidRDefault="00285369" w:rsidP="00285369">
      <w:pPr>
        <w:tabs>
          <w:tab w:val="center" w:pos="4320"/>
          <w:tab w:val="right" w:pos="8640"/>
        </w:tabs>
        <w:spacing w:line="260" w:lineRule="atLeast"/>
        <w:jc w:val="both"/>
        <w:rPr>
          <w:rFonts w:ascii="Arial" w:hAnsi="Arial" w:cs="Arial"/>
          <w:i/>
          <w:sz w:val="18"/>
          <w:szCs w:val="18"/>
        </w:rPr>
      </w:pPr>
    </w:p>
    <w:p w14:paraId="31ECE4DF" w14:textId="77777777" w:rsidR="00285369" w:rsidRPr="00862DC3" w:rsidRDefault="00285369" w:rsidP="00285369">
      <w:pPr>
        <w:tabs>
          <w:tab w:val="left" w:pos="2002"/>
        </w:tabs>
        <w:rPr>
          <w:rFonts w:ascii="Arial" w:hAnsi="Arial" w:cs="Arial"/>
          <w:sz w:val="20"/>
          <w:szCs w:val="20"/>
        </w:rPr>
      </w:pPr>
      <w:r w:rsidRPr="00862DC3">
        <w:rPr>
          <w:rFonts w:ascii="Arial" w:hAnsi="Arial" w:cs="Arial"/>
          <w:sz w:val="20"/>
          <w:szCs w:val="20"/>
        </w:rPr>
        <w:t xml:space="preserve">Gospodarski subjekt: </w:t>
      </w:r>
      <w:r w:rsidRPr="00862DC3">
        <w:rPr>
          <w:rFonts w:ascii="Arial" w:hAnsi="Arial" w:cs="Arial"/>
          <w:sz w:val="20"/>
          <w:szCs w:val="20"/>
        </w:rPr>
        <w:tab/>
        <w:t>.....................................................</w:t>
      </w:r>
    </w:p>
    <w:p w14:paraId="68150511" w14:textId="77777777" w:rsidR="00285369" w:rsidRPr="00862DC3" w:rsidRDefault="00285369" w:rsidP="00285369">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09705703" w14:textId="77777777" w:rsidR="00285369" w:rsidRPr="00862DC3" w:rsidRDefault="00285369" w:rsidP="00285369">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35C6CEE7" w14:textId="77777777" w:rsidR="00285369" w:rsidRPr="00862DC3" w:rsidRDefault="00285369" w:rsidP="00285369">
      <w:pPr>
        <w:rPr>
          <w:rFonts w:ascii="Arial" w:hAnsi="Arial" w:cs="Arial"/>
          <w:b/>
          <w:sz w:val="20"/>
          <w:szCs w:val="20"/>
        </w:rPr>
      </w:pPr>
    </w:p>
    <w:p w14:paraId="26FC5254" w14:textId="77777777" w:rsidR="00285369" w:rsidRDefault="00285369" w:rsidP="00285369">
      <w:pPr>
        <w:rPr>
          <w:rFonts w:ascii="Arial" w:hAnsi="Arial" w:cs="Arial"/>
          <w:b/>
          <w:sz w:val="20"/>
          <w:szCs w:val="20"/>
        </w:rPr>
      </w:pPr>
    </w:p>
    <w:p w14:paraId="38EF3543" w14:textId="77777777" w:rsidR="00285369" w:rsidRDefault="00285369" w:rsidP="00285369">
      <w:pPr>
        <w:rPr>
          <w:rFonts w:ascii="Arial" w:hAnsi="Arial" w:cs="Arial"/>
          <w:b/>
          <w:sz w:val="20"/>
          <w:szCs w:val="20"/>
        </w:rPr>
      </w:pPr>
    </w:p>
    <w:p w14:paraId="4BDB0F86" w14:textId="77777777" w:rsidR="00285369" w:rsidRDefault="00285369" w:rsidP="00285369">
      <w:pPr>
        <w:rPr>
          <w:rFonts w:ascii="Arial" w:hAnsi="Arial" w:cs="Arial"/>
          <w:b/>
          <w:sz w:val="20"/>
          <w:szCs w:val="20"/>
        </w:rPr>
      </w:pPr>
    </w:p>
    <w:p w14:paraId="2DEF6CC2" w14:textId="77777777" w:rsidR="00285369" w:rsidRPr="00862DC3" w:rsidRDefault="00285369" w:rsidP="00285369">
      <w:pPr>
        <w:rPr>
          <w:rFonts w:ascii="Arial" w:hAnsi="Arial" w:cs="Arial"/>
          <w:b/>
          <w:sz w:val="20"/>
          <w:szCs w:val="20"/>
        </w:rPr>
      </w:pPr>
    </w:p>
    <w:p w14:paraId="552C2997" w14:textId="77777777" w:rsidR="00285369" w:rsidRPr="00862DC3" w:rsidRDefault="00285369" w:rsidP="00285369">
      <w:pPr>
        <w:spacing w:after="120"/>
        <w:jc w:val="center"/>
        <w:rPr>
          <w:rFonts w:ascii="Arial" w:hAnsi="Arial" w:cs="Arial"/>
          <w:b/>
          <w:sz w:val="20"/>
          <w:szCs w:val="20"/>
        </w:rPr>
      </w:pPr>
      <w:r w:rsidRPr="00862DC3">
        <w:rPr>
          <w:rFonts w:ascii="Arial" w:hAnsi="Arial" w:cs="Arial"/>
          <w:b/>
          <w:sz w:val="20"/>
          <w:szCs w:val="20"/>
        </w:rPr>
        <w:t xml:space="preserve">I Z J A V A </w:t>
      </w:r>
    </w:p>
    <w:p w14:paraId="1A445AE7" w14:textId="77777777" w:rsidR="00285369" w:rsidRDefault="00285369" w:rsidP="00285369">
      <w:pPr>
        <w:spacing w:after="120"/>
        <w:rPr>
          <w:rFonts w:ascii="Arial" w:hAnsi="Arial" w:cs="Arial"/>
          <w:color w:val="000000"/>
          <w:sz w:val="20"/>
          <w:szCs w:val="20"/>
        </w:rPr>
      </w:pPr>
    </w:p>
    <w:p w14:paraId="4B60099D" w14:textId="77777777" w:rsidR="00285369" w:rsidRPr="00862DC3" w:rsidRDefault="00285369" w:rsidP="00285369">
      <w:pPr>
        <w:spacing w:after="120"/>
        <w:rPr>
          <w:rFonts w:ascii="Arial" w:hAnsi="Arial" w:cs="Arial"/>
          <w:color w:val="000000"/>
          <w:sz w:val="20"/>
          <w:szCs w:val="20"/>
        </w:rPr>
      </w:pPr>
    </w:p>
    <w:p w14:paraId="3E5DA0A1" w14:textId="77777777" w:rsidR="00285369" w:rsidRPr="00862DC3" w:rsidRDefault="00285369" w:rsidP="00285369">
      <w:pPr>
        <w:spacing w:after="120"/>
        <w:jc w:val="both"/>
        <w:rPr>
          <w:rFonts w:ascii="Arial" w:hAnsi="Arial" w:cs="Arial"/>
          <w:color w:val="000000"/>
          <w:sz w:val="20"/>
          <w:szCs w:val="20"/>
        </w:rPr>
      </w:pPr>
      <w:r w:rsidRPr="00862DC3">
        <w:rPr>
          <w:rFonts w:ascii="Arial" w:hAnsi="Arial" w:cs="Arial"/>
          <w:color w:val="000000"/>
          <w:sz w:val="20"/>
          <w:szCs w:val="20"/>
        </w:rPr>
        <w:t xml:space="preserve">Pod materialno in kazensko odgovornostjo izjavljamo, da nismo v enem od spodaj navedenih položajev, ki jih opredeljuje </w:t>
      </w:r>
      <w:r w:rsidRPr="00862DC3">
        <w:rPr>
          <w:rFonts w:ascii="Arial" w:hAnsi="Arial" w:cs="Arial"/>
          <w:sz w:val="20"/>
          <w:szCs w:val="20"/>
        </w:rPr>
        <w:t>prvi odstavek 5k člena UREDBE SVETA (EU) 2022/576 z dne 8. aprila 2022 o spremembi Uredbe (EU) št. 833/2014 o omejevalnih ukrepih zaradi delovanja Rusije, ki povzroča destabilizacijo razmer v Ukrajini</w:t>
      </w:r>
      <w:r w:rsidRPr="00862DC3">
        <w:rPr>
          <w:rFonts w:ascii="Arial" w:hAnsi="Arial" w:cs="Arial"/>
          <w:color w:val="000000"/>
          <w:sz w:val="20"/>
          <w:szCs w:val="20"/>
        </w:rPr>
        <w:t>:</w:t>
      </w:r>
    </w:p>
    <w:p w14:paraId="28E81D1A" w14:textId="77777777" w:rsidR="00285369" w:rsidRPr="00862DC3" w:rsidRDefault="00285369" w:rsidP="00285369">
      <w:pPr>
        <w:rPr>
          <w:rFonts w:ascii="Arial" w:hAnsi="Arial" w:cs="Arial"/>
          <w:b/>
          <w:sz w:val="20"/>
          <w:szCs w:val="20"/>
        </w:rPr>
      </w:pPr>
    </w:p>
    <w:p w14:paraId="6BB13566" w14:textId="069587DC" w:rsidR="00285369" w:rsidRPr="00862DC3" w:rsidRDefault="00285369" w:rsidP="00285369">
      <w:pPr>
        <w:pStyle w:val="Odstavekseznama"/>
        <w:numPr>
          <w:ilvl w:val="0"/>
          <w:numId w:val="42"/>
        </w:numPr>
        <w:tabs>
          <w:tab w:val="left" w:pos="709"/>
        </w:tabs>
        <w:spacing w:after="120"/>
        <w:ind w:left="709" w:hanging="349"/>
        <w:jc w:val="both"/>
        <w:rPr>
          <w:rFonts w:ascii="Arial" w:hAnsi="Arial" w:cs="Arial"/>
          <w:sz w:val="20"/>
          <w:szCs w:val="20"/>
        </w:rPr>
      </w:pPr>
      <w:r w:rsidRPr="00862DC3">
        <w:rPr>
          <w:rFonts w:ascii="Arial" w:hAnsi="Arial" w:cs="Arial"/>
          <w:sz w:val="20"/>
          <w:szCs w:val="20"/>
        </w:rPr>
        <w:t>ruski državljan ali fizična ali pravna oseba, subjekt ali organ s sedežem v Rusiji</w:t>
      </w:r>
      <w:r w:rsidR="00B60CCB">
        <w:rPr>
          <w:rFonts w:ascii="Arial" w:hAnsi="Arial" w:cs="Arial"/>
          <w:sz w:val="20"/>
          <w:szCs w:val="20"/>
        </w:rPr>
        <w:t>,</w:t>
      </w:r>
    </w:p>
    <w:p w14:paraId="085A8AC9" w14:textId="77777777" w:rsidR="00285369" w:rsidRPr="00862DC3" w:rsidRDefault="00285369" w:rsidP="00285369">
      <w:pPr>
        <w:pStyle w:val="Odstavekseznama"/>
        <w:numPr>
          <w:ilvl w:val="0"/>
          <w:numId w:val="42"/>
        </w:numPr>
        <w:tabs>
          <w:tab w:val="left" w:pos="709"/>
        </w:tabs>
        <w:spacing w:after="120"/>
        <w:ind w:left="709" w:hanging="349"/>
        <w:jc w:val="both"/>
        <w:rPr>
          <w:rFonts w:ascii="Arial" w:hAnsi="Arial" w:cs="Arial"/>
          <w:sz w:val="20"/>
          <w:szCs w:val="20"/>
        </w:rPr>
      </w:pPr>
      <w:r w:rsidRPr="00862DC3">
        <w:rPr>
          <w:rFonts w:ascii="Arial" w:hAnsi="Arial" w:cs="Arial"/>
          <w:sz w:val="20"/>
          <w:szCs w:val="20"/>
        </w:rPr>
        <w:t>pravna oseba, subjekt ali organ, katerega več kot 50-odstotni delež je v neposredni ali posredni lasti subjekta iz točke (a) tega odstavka, ali</w:t>
      </w:r>
    </w:p>
    <w:p w14:paraId="148AF6E5" w14:textId="4BD2E7FD" w:rsidR="00285369" w:rsidRDefault="00285369" w:rsidP="00285369">
      <w:pPr>
        <w:pStyle w:val="Odstavekseznama"/>
        <w:numPr>
          <w:ilvl w:val="0"/>
          <w:numId w:val="42"/>
        </w:numPr>
        <w:tabs>
          <w:tab w:val="left" w:pos="709"/>
        </w:tabs>
        <w:spacing w:after="120"/>
        <w:ind w:left="709" w:hanging="349"/>
        <w:jc w:val="both"/>
        <w:rPr>
          <w:rFonts w:ascii="Arial" w:hAnsi="Arial" w:cs="Arial"/>
          <w:sz w:val="20"/>
          <w:szCs w:val="20"/>
        </w:rPr>
      </w:pPr>
      <w:r w:rsidRPr="00862DC3">
        <w:rPr>
          <w:rFonts w:ascii="Arial" w:hAnsi="Arial" w:cs="Arial"/>
          <w:sz w:val="20"/>
          <w:szCs w:val="20"/>
        </w:rPr>
        <w:t xml:space="preserve">fizična ali pravna oseba, subjekt ali organ, ki deluje v imenu ali po navodilih subjekta iz </w:t>
      </w:r>
      <w:r>
        <w:rPr>
          <w:rFonts w:ascii="Arial" w:hAnsi="Arial" w:cs="Arial"/>
          <w:sz w:val="20"/>
          <w:szCs w:val="20"/>
        </w:rPr>
        <w:t>točke (a) ali (b) tega odstavka</w:t>
      </w:r>
      <w:r w:rsidR="00B60CCB">
        <w:rPr>
          <w:rFonts w:ascii="Arial" w:hAnsi="Arial" w:cs="Arial"/>
          <w:sz w:val="20"/>
          <w:szCs w:val="20"/>
        </w:rPr>
        <w:t>,</w:t>
      </w:r>
    </w:p>
    <w:p w14:paraId="322E79AC" w14:textId="77777777" w:rsidR="00285369" w:rsidRPr="00855AA2" w:rsidRDefault="00285369" w:rsidP="00285369">
      <w:pPr>
        <w:pStyle w:val="Odstavekseznama"/>
        <w:numPr>
          <w:ilvl w:val="0"/>
          <w:numId w:val="42"/>
        </w:numPr>
        <w:rPr>
          <w:rFonts w:ascii="Arial" w:hAnsi="Arial" w:cs="Arial"/>
          <w:sz w:val="20"/>
          <w:szCs w:val="20"/>
        </w:rPr>
      </w:pPr>
      <w:r w:rsidRPr="00855AA2">
        <w:rPr>
          <w:rFonts w:ascii="Arial" w:hAnsi="Arial" w:cs="Arial"/>
          <w:sz w:val="20"/>
          <w:szCs w:val="20"/>
        </w:rPr>
        <w:t xml:space="preserve">podizvajalec, dobavitelj ali subjekt, </w:t>
      </w:r>
      <w:r>
        <w:rPr>
          <w:rFonts w:ascii="Arial" w:hAnsi="Arial" w:cs="Arial"/>
          <w:sz w:val="20"/>
          <w:szCs w:val="20"/>
        </w:rPr>
        <w:t xml:space="preserve">na </w:t>
      </w:r>
      <w:r w:rsidRPr="00855AA2">
        <w:rPr>
          <w:rFonts w:ascii="Arial" w:hAnsi="Arial" w:cs="Arial"/>
          <w:sz w:val="20"/>
          <w:szCs w:val="20"/>
        </w:rPr>
        <w:t>katerega zmogljivosti se sklicuje ponudnik, če predstavljajo več kot 10 % vrednosti naročila.</w:t>
      </w:r>
      <w:r>
        <w:rPr>
          <w:rFonts w:ascii="Arial" w:hAnsi="Arial" w:cs="Arial"/>
          <w:sz w:val="20"/>
          <w:szCs w:val="20"/>
        </w:rPr>
        <w:t xml:space="preserve"> </w:t>
      </w:r>
    </w:p>
    <w:p w14:paraId="3BFE8417" w14:textId="77777777" w:rsidR="00285369" w:rsidRPr="00855AA2" w:rsidRDefault="00285369" w:rsidP="00285369">
      <w:pPr>
        <w:tabs>
          <w:tab w:val="left" w:pos="709"/>
        </w:tabs>
        <w:spacing w:after="120"/>
        <w:jc w:val="both"/>
        <w:rPr>
          <w:rFonts w:ascii="Arial" w:hAnsi="Arial" w:cs="Arial"/>
          <w:sz w:val="20"/>
          <w:szCs w:val="20"/>
        </w:rPr>
      </w:pPr>
    </w:p>
    <w:p w14:paraId="2E1E4092" w14:textId="77777777" w:rsidR="00285369" w:rsidRDefault="00285369" w:rsidP="00285369">
      <w:pPr>
        <w:rPr>
          <w:rFonts w:ascii="Arial" w:hAnsi="Arial" w:cs="Arial"/>
          <w:sz w:val="20"/>
          <w:szCs w:val="20"/>
        </w:rPr>
      </w:pPr>
    </w:p>
    <w:p w14:paraId="599FEF30" w14:textId="77777777" w:rsidR="00285369" w:rsidRDefault="00285369" w:rsidP="00285369">
      <w:pPr>
        <w:rPr>
          <w:rFonts w:ascii="Arial" w:hAnsi="Arial" w:cs="Arial"/>
          <w:sz w:val="20"/>
          <w:szCs w:val="20"/>
        </w:rPr>
      </w:pPr>
    </w:p>
    <w:p w14:paraId="67A7EF95" w14:textId="77777777" w:rsidR="00285369" w:rsidRDefault="00285369" w:rsidP="00285369">
      <w:pPr>
        <w:rPr>
          <w:rFonts w:ascii="Arial" w:hAnsi="Arial" w:cs="Arial"/>
          <w:sz w:val="20"/>
          <w:szCs w:val="20"/>
        </w:rPr>
      </w:pPr>
    </w:p>
    <w:p w14:paraId="309F1D98" w14:textId="77777777" w:rsidR="00285369" w:rsidRDefault="00285369" w:rsidP="00285369">
      <w:pPr>
        <w:rPr>
          <w:rFonts w:ascii="Arial" w:hAnsi="Arial" w:cs="Arial"/>
          <w:sz w:val="20"/>
          <w:szCs w:val="20"/>
        </w:rPr>
      </w:pPr>
    </w:p>
    <w:p w14:paraId="633F0A5C" w14:textId="77777777" w:rsidR="00285369" w:rsidRPr="00862DC3" w:rsidRDefault="00285369" w:rsidP="00285369">
      <w:pPr>
        <w:rPr>
          <w:rFonts w:ascii="Arial" w:hAnsi="Arial" w:cs="Arial"/>
          <w:sz w:val="20"/>
          <w:szCs w:val="20"/>
        </w:rPr>
      </w:pPr>
    </w:p>
    <w:p w14:paraId="047D69D4" w14:textId="77777777" w:rsidR="00285369" w:rsidRPr="00862DC3" w:rsidRDefault="00285369" w:rsidP="00285369">
      <w:pPr>
        <w:rPr>
          <w:rFonts w:ascii="Arial" w:hAnsi="Arial" w:cs="Arial"/>
          <w:sz w:val="20"/>
          <w:szCs w:val="20"/>
        </w:rPr>
      </w:pPr>
    </w:p>
    <w:p w14:paraId="5A51ADE6" w14:textId="77777777" w:rsidR="00285369" w:rsidRPr="00862DC3" w:rsidRDefault="00285369" w:rsidP="00285369">
      <w:pPr>
        <w:rPr>
          <w:rFonts w:ascii="Arial" w:hAnsi="Arial" w:cs="Arial"/>
          <w:sz w:val="20"/>
          <w:szCs w:val="20"/>
        </w:rPr>
      </w:pPr>
      <w:r w:rsidRPr="00862DC3">
        <w:rPr>
          <w:rFonts w:ascii="Arial" w:hAnsi="Arial" w:cs="Arial"/>
          <w:sz w:val="20"/>
          <w:szCs w:val="20"/>
        </w:rPr>
        <w:t>V ________________, dne___________           GOSPODARSKI SUBJEKT (podpis) ________</w:t>
      </w:r>
      <w:r>
        <w:rPr>
          <w:rFonts w:ascii="Arial" w:hAnsi="Arial" w:cs="Arial"/>
          <w:sz w:val="20"/>
          <w:szCs w:val="20"/>
        </w:rPr>
        <w:t>_____</w:t>
      </w:r>
    </w:p>
    <w:p w14:paraId="0A894020" w14:textId="77777777" w:rsidR="00285369" w:rsidRDefault="00285369" w:rsidP="00285369">
      <w:pPr>
        <w:rPr>
          <w:rFonts w:ascii="Tahoma" w:hAnsi="Tahoma" w:cs="Tahoma"/>
        </w:rPr>
      </w:pPr>
    </w:p>
    <w:p w14:paraId="4E6DD0DC" w14:textId="77777777" w:rsidR="00285369" w:rsidRDefault="00285369" w:rsidP="00285369">
      <w:pPr>
        <w:tabs>
          <w:tab w:val="center" w:pos="4320"/>
          <w:tab w:val="right" w:pos="8640"/>
        </w:tabs>
        <w:spacing w:line="260" w:lineRule="atLeast"/>
        <w:jc w:val="both"/>
        <w:rPr>
          <w:rFonts w:ascii="Arial" w:hAnsi="Arial" w:cs="Arial"/>
          <w:i/>
          <w:sz w:val="18"/>
          <w:szCs w:val="18"/>
        </w:rPr>
      </w:pPr>
    </w:p>
    <w:p w14:paraId="65F25B77" w14:textId="77777777" w:rsidR="00285369" w:rsidRDefault="00285369" w:rsidP="00285369">
      <w:pPr>
        <w:tabs>
          <w:tab w:val="center" w:pos="4320"/>
          <w:tab w:val="right" w:pos="8640"/>
        </w:tabs>
        <w:spacing w:line="260" w:lineRule="atLeast"/>
        <w:jc w:val="both"/>
        <w:rPr>
          <w:rFonts w:ascii="Arial" w:hAnsi="Arial" w:cs="Arial"/>
          <w:i/>
          <w:sz w:val="18"/>
          <w:szCs w:val="18"/>
        </w:rPr>
      </w:pPr>
    </w:p>
    <w:p w14:paraId="1DABD261" w14:textId="77777777" w:rsidR="00285369" w:rsidRDefault="00285369" w:rsidP="00285369">
      <w:pPr>
        <w:tabs>
          <w:tab w:val="center" w:pos="4320"/>
          <w:tab w:val="right" w:pos="8640"/>
        </w:tabs>
        <w:spacing w:line="260" w:lineRule="atLeast"/>
        <w:jc w:val="both"/>
        <w:rPr>
          <w:rFonts w:ascii="Arial" w:hAnsi="Arial" w:cs="Arial"/>
          <w:i/>
          <w:sz w:val="18"/>
          <w:szCs w:val="18"/>
        </w:rPr>
      </w:pPr>
    </w:p>
    <w:p w14:paraId="63B28729" w14:textId="77777777" w:rsidR="00285369" w:rsidRDefault="00285369" w:rsidP="00285369">
      <w:pPr>
        <w:tabs>
          <w:tab w:val="center" w:pos="4320"/>
          <w:tab w:val="right" w:pos="8640"/>
        </w:tabs>
        <w:spacing w:line="260" w:lineRule="atLeast"/>
        <w:jc w:val="both"/>
        <w:rPr>
          <w:rFonts w:ascii="Arial" w:hAnsi="Arial" w:cs="Arial"/>
          <w:i/>
          <w:sz w:val="18"/>
          <w:szCs w:val="18"/>
        </w:rPr>
      </w:pPr>
    </w:p>
    <w:p w14:paraId="52F82B60" w14:textId="77777777" w:rsidR="00285369" w:rsidRDefault="00285369" w:rsidP="00285369">
      <w:pPr>
        <w:tabs>
          <w:tab w:val="center" w:pos="4320"/>
          <w:tab w:val="right" w:pos="8640"/>
        </w:tabs>
        <w:spacing w:line="260" w:lineRule="atLeast"/>
        <w:jc w:val="both"/>
        <w:rPr>
          <w:rFonts w:ascii="Arial" w:hAnsi="Arial" w:cs="Arial"/>
          <w:i/>
          <w:sz w:val="18"/>
          <w:szCs w:val="18"/>
        </w:rPr>
      </w:pPr>
    </w:p>
    <w:p w14:paraId="15A4E8E8" w14:textId="77777777" w:rsidR="00285369" w:rsidRDefault="00285369" w:rsidP="00285369">
      <w:pPr>
        <w:tabs>
          <w:tab w:val="center" w:pos="4320"/>
          <w:tab w:val="right" w:pos="8640"/>
        </w:tabs>
        <w:spacing w:line="260" w:lineRule="atLeast"/>
        <w:jc w:val="both"/>
        <w:rPr>
          <w:rFonts w:ascii="Arial" w:hAnsi="Arial" w:cs="Arial"/>
          <w:i/>
          <w:sz w:val="18"/>
          <w:szCs w:val="18"/>
        </w:rPr>
      </w:pPr>
    </w:p>
    <w:p w14:paraId="7287B663" w14:textId="77777777" w:rsidR="00285369" w:rsidRDefault="00285369" w:rsidP="00285369">
      <w:pPr>
        <w:tabs>
          <w:tab w:val="center" w:pos="4320"/>
          <w:tab w:val="right" w:pos="8640"/>
        </w:tabs>
        <w:spacing w:line="260" w:lineRule="atLeast"/>
        <w:jc w:val="both"/>
        <w:rPr>
          <w:rFonts w:ascii="Arial" w:hAnsi="Arial" w:cs="Arial"/>
          <w:i/>
          <w:sz w:val="18"/>
          <w:szCs w:val="18"/>
        </w:rPr>
      </w:pPr>
    </w:p>
    <w:p w14:paraId="5B6CF750" w14:textId="77777777" w:rsidR="00285369" w:rsidRDefault="00285369" w:rsidP="00285369">
      <w:pPr>
        <w:tabs>
          <w:tab w:val="center" w:pos="4320"/>
          <w:tab w:val="right" w:pos="8640"/>
        </w:tabs>
        <w:spacing w:line="260" w:lineRule="atLeast"/>
        <w:jc w:val="both"/>
        <w:rPr>
          <w:rFonts w:ascii="Arial" w:hAnsi="Arial" w:cs="Arial"/>
          <w:i/>
          <w:sz w:val="18"/>
          <w:szCs w:val="18"/>
        </w:rPr>
      </w:pPr>
    </w:p>
    <w:p w14:paraId="7E58A1EF" w14:textId="77777777" w:rsidR="00285369" w:rsidRDefault="00285369" w:rsidP="00285369">
      <w:pPr>
        <w:tabs>
          <w:tab w:val="center" w:pos="4320"/>
          <w:tab w:val="right" w:pos="8640"/>
        </w:tabs>
        <w:spacing w:line="260" w:lineRule="atLeast"/>
        <w:jc w:val="both"/>
        <w:rPr>
          <w:rFonts w:ascii="Arial" w:hAnsi="Arial" w:cs="Arial"/>
          <w:i/>
          <w:sz w:val="18"/>
          <w:szCs w:val="18"/>
        </w:rPr>
      </w:pPr>
    </w:p>
    <w:p w14:paraId="294940EA" w14:textId="77777777" w:rsidR="00285369" w:rsidRDefault="00285369" w:rsidP="00285369">
      <w:pPr>
        <w:tabs>
          <w:tab w:val="center" w:pos="4320"/>
          <w:tab w:val="right" w:pos="8640"/>
        </w:tabs>
        <w:spacing w:line="260" w:lineRule="atLeast"/>
        <w:jc w:val="both"/>
        <w:rPr>
          <w:rFonts w:ascii="Arial" w:hAnsi="Arial" w:cs="Arial"/>
          <w:i/>
          <w:sz w:val="18"/>
          <w:szCs w:val="18"/>
        </w:rPr>
      </w:pPr>
    </w:p>
    <w:p w14:paraId="7A4C2AD8" w14:textId="77777777" w:rsidR="00285369" w:rsidRDefault="00285369" w:rsidP="00285369">
      <w:pPr>
        <w:tabs>
          <w:tab w:val="center" w:pos="4320"/>
          <w:tab w:val="right" w:pos="8640"/>
        </w:tabs>
        <w:spacing w:line="260" w:lineRule="atLeast"/>
        <w:jc w:val="both"/>
        <w:rPr>
          <w:rFonts w:ascii="Arial" w:hAnsi="Arial" w:cs="Arial"/>
          <w:i/>
          <w:sz w:val="18"/>
          <w:szCs w:val="18"/>
        </w:rPr>
      </w:pPr>
    </w:p>
    <w:p w14:paraId="57149881" w14:textId="77777777" w:rsidR="00285369" w:rsidRDefault="00285369" w:rsidP="00285369">
      <w:pPr>
        <w:tabs>
          <w:tab w:val="center" w:pos="4320"/>
          <w:tab w:val="right" w:pos="8640"/>
        </w:tabs>
        <w:spacing w:line="260" w:lineRule="atLeast"/>
        <w:jc w:val="both"/>
        <w:rPr>
          <w:rFonts w:ascii="Arial" w:hAnsi="Arial" w:cs="Arial"/>
          <w:i/>
          <w:sz w:val="18"/>
          <w:szCs w:val="18"/>
        </w:rPr>
      </w:pPr>
    </w:p>
    <w:p w14:paraId="32E0E3E1" w14:textId="77777777" w:rsidR="00285369" w:rsidRDefault="00285369">
      <w:pPr>
        <w:rPr>
          <w:rFonts w:ascii="Arial" w:hAnsi="Arial" w:cs="Arial"/>
          <w:b/>
          <w:sz w:val="20"/>
          <w:szCs w:val="20"/>
        </w:rPr>
      </w:pPr>
      <w:r>
        <w:rPr>
          <w:rFonts w:ascii="Arial" w:hAnsi="Arial" w:cs="Arial"/>
          <w:b/>
          <w:sz w:val="20"/>
          <w:szCs w:val="20"/>
        </w:rPr>
        <w:br w:type="page"/>
      </w:r>
    </w:p>
    <w:p w14:paraId="60C2C306" w14:textId="687D8840"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210042">
        <w:rPr>
          <w:rFonts w:ascii="Arial" w:hAnsi="Arial" w:cs="Arial"/>
          <w:b/>
          <w:sz w:val="20"/>
          <w:szCs w:val="20"/>
        </w:rPr>
        <w:lastRenderedPageBreak/>
        <w:t>Obrazec 2:</w:t>
      </w:r>
      <w:r w:rsidRPr="00841163">
        <w:rPr>
          <w:rFonts w:ascii="Arial" w:hAnsi="Arial" w:cs="Arial"/>
          <w:b/>
          <w:sz w:val="20"/>
          <w:szCs w:val="20"/>
        </w:rPr>
        <w:t xml:space="preserve"> IZJAVA PONUDNIKA O IZPOLNJEVANJU REFERENČNIH ZAHTEV</w:t>
      </w:r>
    </w:p>
    <w:p w14:paraId="51E23135" w14:textId="77777777" w:rsidR="00046E56" w:rsidRPr="00161C6E" w:rsidRDefault="00046E56" w:rsidP="00210042">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210042" w:rsidRPr="00161C6E" w14:paraId="0683E701" w14:textId="77777777" w:rsidTr="0021004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38E55F2" w14:textId="739BA05E" w:rsidR="00210042" w:rsidRPr="00161C6E" w:rsidRDefault="00210042" w:rsidP="00210042">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w:t>
            </w:r>
            <w:r w:rsidR="0081675D">
              <w:rPr>
                <w:rFonts w:ascii="Arial" w:hAnsi="Arial" w:cs="Arial"/>
                <w:i/>
                <w:iCs/>
                <w:sz w:val="20"/>
                <w:szCs w:val="20"/>
              </w:rPr>
              <w:t>3</w:t>
            </w:r>
            <w:r>
              <w:rPr>
                <w:rFonts w:ascii="Arial" w:hAnsi="Arial" w:cs="Arial"/>
                <w:i/>
                <w:iCs/>
                <w:sz w:val="20"/>
                <w:szCs w:val="20"/>
              </w:rPr>
              <w:t>.1</w:t>
            </w:r>
            <w:r w:rsidRPr="00161C6E">
              <w:rPr>
                <w:rFonts w:ascii="Arial" w:hAnsi="Arial" w:cs="Arial"/>
                <w:i/>
                <w:iCs/>
                <w:sz w:val="20"/>
                <w:szCs w:val="20"/>
              </w:rPr>
              <w:t xml:space="preserve"> razpisne dokumentacije</w:t>
            </w:r>
          </w:p>
        </w:tc>
      </w:tr>
      <w:tr w:rsidR="00210042" w:rsidRPr="00161C6E" w14:paraId="290C414B" w14:textId="77777777" w:rsidTr="00210042">
        <w:tc>
          <w:tcPr>
            <w:tcW w:w="4536" w:type="dxa"/>
            <w:tcBorders>
              <w:top w:val="single" w:sz="4" w:space="0" w:color="auto"/>
              <w:left w:val="single" w:sz="4" w:space="0" w:color="auto"/>
              <w:bottom w:val="single" w:sz="4" w:space="0" w:color="auto"/>
              <w:right w:val="single" w:sz="4" w:space="0" w:color="auto"/>
            </w:tcBorders>
          </w:tcPr>
          <w:p w14:paraId="0D41CCC9" w14:textId="77777777" w:rsidR="00210042" w:rsidRDefault="00210042" w:rsidP="00210042">
            <w:pPr>
              <w:spacing w:line="260" w:lineRule="atLeast"/>
              <w:rPr>
                <w:rFonts w:ascii="Arial" w:hAnsi="Arial" w:cs="Arial"/>
                <w:b/>
                <w:bCs/>
                <w:i/>
                <w:iCs/>
              </w:rPr>
            </w:pPr>
            <w:r w:rsidRPr="00161C6E">
              <w:rPr>
                <w:rFonts w:ascii="Arial" w:hAnsi="Arial" w:cs="Arial"/>
                <w:b/>
                <w:bCs/>
                <w:i/>
                <w:iCs/>
              </w:rPr>
              <w:t>Naziv referenčnega projekta 1:</w:t>
            </w:r>
          </w:p>
          <w:p w14:paraId="3059F012" w14:textId="77777777" w:rsidR="00210042" w:rsidRPr="00161C6E" w:rsidRDefault="00210042" w:rsidP="00210042">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055BAD19" w14:textId="77777777" w:rsidR="00210042" w:rsidRPr="00161C6E" w:rsidRDefault="00210042" w:rsidP="00210042">
            <w:pPr>
              <w:spacing w:before="60" w:after="60"/>
              <w:rPr>
                <w:rFonts w:ascii="Arial" w:hAnsi="Arial" w:cs="Arial"/>
                <w:b/>
                <w:bCs/>
                <w:iCs/>
                <w:sz w:val="20"/>
                <w:szCs w:val="20"/>
              </w:rPr>
            </w:pPr>
          </w:p>
        </w:tc>
      </w:tr>
      <w:tr w:rsidR="00210042" w:rsidRPr="00161C6E" w14:paraId="2B1145E5" w14:textId="77777777" w:rsidTr="00210042">
        <w:tc>
          <w:tcPr>
            <w:tcW w:w="4536" w:type="dxa"/>
            <w:tcBorders>
              <w:top w:val="single" w:sz="4" w:space="0" w:color="auto"/>
              <w:left w:val="single" w:sz="4" w:space="0" w:color="auto"/>
              <w:bottom w:val="single" w:sz="4" w:space="0" w:color="auto"/>
              <w:right w:val="single" w:sz="4" w:space="0" w:color="auto"/>
            </w:tcBorders>
            <w:shd w:val="clear" w:color="auto" w:fill="auto"/>
          </w:tcPr>
          <w:p w14:paraId="5631B056" w14:textId="77777777" w:rsidR="00210042" w:rsidRDefault="00210042" w:rsidP="00210042">
            <w:pPr>
              <w:spacing w:line="260" w:lineRule="atLeast"/>
              <w:rPr>
                <w:rFonts w:ascii="Arial" w:hAnsi="Arial" w:cs="Arial"/>
                <w:b/>
                <w:i/>
                <w:iCs/>
                <w:sz w:val="20"/>
                <w:szCs w:val="20"/>
              </w:rPr>
            </w:pPr>
            <w:r w:rsidRPr="00147381">
              <w:rPr>
                <w:rFonts w:ascii="Arial" w:hAnsi="Arial" w:cs="Arial"/>
                <w:i/>
                <w:iCs/>
                <w:sz w:val="20"/>
                <w:szCs w:val="20"/>
              </w:rPr>
              <w:t>Naročnik referenčnega projekta</w:t>
            </w:r>
            <w:r w:rsidRPr="00161C6E">
              <w:rPr>
                <w:rFonts w:ascii="Arial" w:hAnsi="Arial" w:cs="Arial"/>
                <w:b/>
                <w:i/>
                <w:iCs/>
                <w:sz w:val="20"/>
                <w:szCs w:val="20"/>
              </w:rPr>
              <w:t xml:space="preserve">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78672E">
              <w:rPr>
                <w:rFonts w:ascii="Arial" w:hAnsi="Arial" w:cs="Arial"/>
                <w:bCs/>
                <w:i/>
                <w:iCs/>
                <w:sz w:val="20"/>
                <w:szCs w:val="20"/>
              </w:rPr>
              <w:t>:</w:t>
            </w:r>
          </w:p>
          <w:p w14:paraId="4B46C821" w14:textId="77777777" w:rsidR="00210042" w:rsidRPr="00161C6E" w:rsidRDefault="00210042" w:rsidP="00210042">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578819C" w14:textId="77777777" w:rsidR="00210042" w:rsidRPr="00161C6E" w:rsidRDefault="00210042" w:rsidP="00210042">
            <w:pPr>
              <w:spacing w:before="60" w:after="60"/>
              <w:rPr>
                <w:rFonts w:ascii="Arial" w:hAnsi="Arial" w:cs="Arial"/>
                <w:b/>
                <w:bCs/>
                <w:iCs/>
                <w:sz w:val="20"/>
                <w:szCs w:val="20"/>
              </w:rPr>
            </w:pPr>
          </w:p>
        </w:tc>
      </w:tr>
      <w:tr w:rsidR="00210042" w:rsidRPr="00161C6E" w14:paraId="311F9777" w14:textId="77777777" w:rsidTr="00210042">
        <w:tc>
          <w:tcPr>
            <w:tcW w:w="4536" w:type="dxa"/>
            <w:tcBorders>
              <w:top w:val="single" w:sz="4" w:space="0" w:color="auto"/>
              <w:left w:val="single" w:sz="4" w:space="0" w:color="auto"/>
              <w:bottom w:val="single" w:sz="4" w:space="0" w:color="auto"/>
              <w:right w:val="single" w:sz="4" w:space="0" w:color="auto"/>
            </w:tcBorders>
          </w:tcPr>
          <w:p w14:paraId="50B31E5C" w14:textId="77777777" w:rsidR="00210042" w:rsidRDefault="00210042" w:rsidP="00210042">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p w14:paraId="02A083CC" w14:textId="77777777" w:rsidR="00210042" w:rsidRPr="00161C6E" w:rsidRDefault="00210042" w:rsidP="00210042">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62ECCA73" w14:textId="77777777" w:rsidR="00210042" w:rsidRPr="00161C6E" w:rsidRDefault="00210042" w:rsidP="00210042">
            <w:pPr>
              <w:spacing w:before="60" w:after="60"/>
              <w:rPr>
                <w:rFonts w:ascii="Arial" w:hAnsi="Arial" w:cs="Arial"/>
                <w:b/>
                <w:bCs/>
                <w:iCs/>
                <w:sz w:val="20"/>
                <w:szCs w:val="20"/>
              </w:rPr>
            </w:pPr>
          </w:p>
        </w:tc>
      </w:tr>
      <w:tr w:rsidR="00210042" w:rsidRPr="00161C6E" w14:paraId="6C6F42C3" w14:textId="77777777" w:rsidTr="00210042">
        <w:tc>
          <w:tcPr>
            <w:tcW w:w="4536" w:type="dxa"/>
            <w:tcBorders>
              <w:top w:val="single" w:sz="4" w:space="0" w:color="auto"/>
              <w:left w:val="single" w:sz="4" w:space="0" w:color="auto"/>
              <w:bottom w:val="single" w:sz="4" w:space="0" w:color="auto"/>
              <w:right w:val="single" w:sz="4" w:space="0" w:color="auto"/>
            </w:tcBorders>
          </w:tcPr>
          <w:p w14:paraId="24027A1D" w14:textId="1DCF5309" w:rsidR="00210042" w:rsidRPr="00147381" w:rsidRDefault="00210042" w:rsidP="00210042">
            <w:pPr>
              <w:spacing w:line="260" w:lineRule="atLeast"/>
              <w:rPr>
                <w:rFonts w:ascii="Arial" w:hAnsi="Arial" w:cs="Arial"/>
                <w:i/>
                <w:iCs/>
                <w:sz w:val="20"/>
              </w:rPr>
            </w:pPr>
            <w:r w:rsidRPr="00147381">
              <w:rPr>
                <w:rFonts w:ascii="Arial" w:hAnsi="Arial" w:cs="Arial"/>
                <w:i/>
                <w:iCs/>
                <w:sz w:val="20"/>
              </w:rPr>
              <w:t>Gospodarski subjekt, ki je izvedel projekt (</w:t>
            </w:r>
            <w:r w:rsidRPr="00147381">
              <w:rPr>
                <w:rFonts w:ascii="Arial" w:hAnsi="Arial" w:cs="Arial"/>
                <w:i/>
                <w:iCs/>
                <w:sz w:val="16"/>
                <w:szCs w:val="16"/>
              </w:rPr>
              <w:t>z navedbo ali je dela izvajal kot izvajalec ali kot podizvajalec</w:t>
            </w:r>
            <w:r w:rsidRPr="00147381">
              <w:rPr>
                <w:rFonts w:ascii="Arial" w:hAnsi="Arial" w:cs="Arial"/>
                <w:i/>
                <w:iCs/>
                <w:sz w:val="20"/>
              </w:rPr>
              <w:t>)</w:t>
            </w:r>
            <w:r w:rsidR="00CD3FCC">
              <w:rPr>
                <w:rFonts w:ascii="Arial" w:hAnsi="Arial" w:cs="Arial"/>
                <w:i/>
                <w:iCs/>
                <w:sz w:val="20"/>
              </w:rPr>
              <w:t>:</w:t>
            </w:r>
          </w:p>
          <w:p w14:paraId="0E1361C3" w14:textId="77777777" w:rsidR="00210042" w:rsidRPr="00147381" w:rsidRDefault="00210042" w:rsidP="00210042">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89A244C" w14:textId="77777777" w:rsidR="00210042" w:rsidRPr="00161C6E" w:rsidRDefault="00210042" w:rsidP="00210042">
            <w:pPr>
              <w:spacing w:before="60" w:after="60"/>
              <w:rPr>
                <w:rFonts w:ascii="Arial" w:hAnsi="Arial" w:cs="Arial"/>
                <w:b/>
                <w:bCs/>
                <w:iCs/>
                <w:sz w:val="20"/>
                <w:szCs w:val="20"/>
              </w:rPr>
            </w:pPr>
          </w:p>
        </w:tc>
      </w:tr>
      <w:tr w:rsidR="00210042" w:rsidRPr="00161C6E" w14:paraId="6A43020A" w14:textId="77777777" w:rsidTr="00210042">
        <w:tc>
          <w:tcPr>
            <w:tcW w:w="4536" w:type="dxa"/>
            <w:tcBorders>
              <w:top w:val="single" w:sz="4" w:space="0" w:color="auto"/>
              <w:left w:val="single" w:sz="4" w:space="0" w:color="auto"/>
              <w:bottom w:val="single" w:sz="4" w:space="0" w:color="auto"/>
              <w:right w:val="single" w:sz="4" w:space="0" w:color="auto"/>
            </w:tcBorders>
          </w:tcPr>
          <w:p w14:paraId="036113CD" w14:textId="77777777" w:rsidR="00210042" w:rsidRDefault="00210042" w:rsidP="00210042">
            <w:pPr>
              <w:spacing w:line="260" w:lineRule="atLeast"/>
              <w:rPr>
                <w:rFonts w:ascii="Arial" w:hAnsi="Arial" w:cs="Arial"/>
                <w:i/>
                <w:iCs/>
                <w:sz w:val="20"/>
              </w:rPr>
            </w:pPr>
            <w:r w:rsidRPr="00161C6E">
              <w:rPr>
                <w:rFonts w:ascii="Arial" w:hAnsi="Arial" w:cs="Arial"/>
                <w:i/>
                <w:iCs/>
                <w:sz w:val="20"/>
              </w:rPr>
              <w:t>Obdobje izvedbe (od mesec leto – do mesec leto):</w:t>
            </w:r>
          </w:p>
          <w:p w14:paraId="3E4154BF" w14:textId="77777777" w:rsidR="00210042" w:rsidRPr="00161C6E" w:rsidRDefault="00210042" w:rsidP="00210042">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6B5D02D8" w14:textId="77777777" w:rsidR="00210042" w:rsidRPr="00161C6E" w:rsidRDefault="00210042" w:rsidP="00210042">
            <w:pPr>
              <w:spacing w:before="60" w:after="60"/>
              <w:rPr>
                <w:rFonts w:ascii="Arial" w:hAnsi="Arial" w:cs="Arial"/>
                <w:b/>
                <w:bCs/>
                <w:iCs/>
                <w:sz w:val="20"/>
                <w:szCs w:val="20"/>
              </w:rPr>
            </w:pPr>
          </w:p>
        </w:tc>
      </w:tr>
      <w:tr w:rsidR="00210042" w:rsidRPr="00161C6E" w14:paraId="1280E5BD" w14:textId="77777777" w:rsidTr="00210042">
        <w:tc>
          <w:tcPr>
            <w:tcW w:w="4536" w:type="dxa"/>
            <w:tcBorders>
              <w:top w:val="single" w:sz="4" w:space="0" w:color="auto"/>
              <w:left w:val="single" w:sz="4" w:space="0" w:color="auto"/>
              <w:bottom w:val="single" w:sz="4" w:space="0" w:color="auto"/>
              <w:right w:val="single" w:sz="4" w:space="0" w:color="auto"/>
            </w:tcBorders>
          </w:tcPr>
          <w:p w14:paraId="7AFFDCCF" w14:textId="73023ACD" w:rsidR="00210042" w:rsidRDefault="00210042" w:rsidP="00210042">
            <w:pPr>
              <w:spacing w:line="260" w:lineRule="atLeast"/>
              <w:rPr>
                <w:rFonts w:ascii="Arial" w:hAnsi="Arial" w:cs="Arial"/>
                <w:i/>
                <w:iCs/>
                <w:sz w:val="20"/>
                <w:lang w:eastAsia="en-US"/>
              </w:rPr>
            </w:pPr>
            <w:r w:rsidRPr="00161C6E">
              <w:rPr>
                <w:rFonts w:ascii="Arial" w:hAnsi="Arial" w:cs="Arial"/>
                <w:i/>
                <w:iCs/>
                <w:sz w:val="20"/>
                <w:lang w:eastAsia="en-US"/>
              </w:rPr>
              <w:t>Opis projekta, iz katerega bo razvidno, ali po vsebini ustreza zahtevam javnega naročila:</w:t>
            </w:r>
          </w:p>
          <w:p w14:paraId="44C6E39D" w14:textId="77777777" w:rsidR="00210042" w:rsidRPr="00161C6E" w:rsidRDefault="00210042" w:rsidP="00210042">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D16E5F7" w14:textId="77777777" w:rsidR="00210042" w:rsidRPr="00161C6E" w:rsidRDefault="00210042" w:rsidP="00210042">
            <w:pPr>
              <w:spacing w:before="60" w:after="60"/>
              <w:rPr>
                <w:rFonts w:ascii="Arial" w:hAnsi="Arial" w:cs="Arial"/>
                <w:b/>
                <w:bCs/>
                <w:iCs/>
                <w:sz w:val="20"/>
                <w:szCs w:val="20"/>
              </w:rPr>
            </w:pPr>
          </w:p>
        </w:tc>
      </w:tr>
      <w:tr w:rsidR="00210042" w:rsidRPr="00161C6E" w14:paraId="576371CA" w14:textId="77777777" w:rsidTr="00210042">
        <w:tc>
          <w:tcPr>
            <w:tcW w:w="4536" w:type="dxa"/>
            <w:tcBorders>
              <w:top w:val="single" w:sz="4" w:space="0" w:color="auto"/>
              <w:left w:val="single" w:sz="4" w:space="0" w:color="auto"/>
              <w:bottom w:val="single" w:sz="4" w:space="0" w:color="auto"/>
              <w:right w:val="single" w:sz="4" w:space="0" w:color="auto"/>
            </w:tcBorders>
          </w:tcPr>
          <w:p w14:paraId="75FA2F31" w14:textId="77777777" w:rsidR="00210042" w:rsidRDefault="00210042" w:rsidP="00210042">
            <w:pPr>
              <w:spacing w:line="260" w:lineRule="atLeast"/>
              <w:rPr>
                <w:rFonts w:ascii="Arial" w:hAnsi="Arial" w:cs="Arial"/>
                <w:i/>
                <w:iCs/>
                <w:sz w:val="20"/>
                <w:lang w:eastAsia="en-US"/>
              </w:rPr>
            </w:pPr>
            <w:r>
              <w:rPr>
                <w:rFonts w:ascii="Arial" w:hAnsi="Arial" w:cs="Arial"/>
                <w:i/>
                <w:iCs/>
                <w:sz w:val="20"/>
                <w:lang w:eastAsia="en-US"/>
              </w:rPr>
              <w:t>Datum primopredajnega zapisnika:</w:t>
            </w:r>
          </w:p>
          <w:p w14:paraId="19F15919" w14:textId="77777777" w:rsidR="00210042" w:rsidRPr="00161C6E" w:rsidRDefault="00210042" w:rsidP="00210042">
            <w:pPr>
              <w:spacing w:line="260" w:lineRule="atLeast"/>
              <w:rPr>
                <w:rFonts w:ascii="Arial" w:hAnsi="Arial" w:cs="Arial"/>
                <w:i/>
                <w:iCs/>
                <w:sz w:val="20"/>
                <w:lang w:eastAsia="en-US"/>
              </w:rPr>
            </w:pPr>
          </w:p>
        </w:tc>
        <w:tc>
          <w:tcPr>
            <w:tcW w:w="5245" w:type="dxa"/>
            <w:tcBorders>
              <w:top w:val="single" w:sz="4" w:space="0" w:color="auto"/>
              <w:left w:val="single" w:sz="4" w:space="0" w:color="auto"/>
              <w:bottom w:val="single" w:sz="4" w:space="0" w:color="auto"/>
              <w:right w:val="single" w:sz="4" w:space="0" w:color="auto"/>
            </w:tcBorders>
          </w:tcPr>
          <w:p w14:paraId="5AF3D5F1" w14:textId="77777777" w:rsidR="00210042" w:rsidRPr="00161C6E" w:rsidRDefault="00210042" w:rsidP="00210042">
            <w:pPr>
              <w:spacing w:before="60" w:after="60"/>
              <w:rPr>
                <w:rFonts w:ascii="Arial" w:hAnsi="Arial" w:cs="Arial"/>
                <w:b/>
                <w:bCs/>
                <w:iCs/>
                <w:sz w:val="20"/>
                <w:szCs w:val="20"/>
              </w:rPr>
            </w:pPr>
          </w:p>
        </w:tc>
      </w:tr>
      <w:tr w:rsidR="00210042" w:rsidRPr="00161C6E" w14:paraId="567CE66D" w14:textId="77777777" w:rsidTr="00210042">
        <w:tc>
          <w:tcPr>
            <w:tcW w:w="4536" w:type="dxa"/>
            <w:tcBorders>
              <w:top w:val="single" w:sz="4" w:space="0" w:color="auto"/>
              <w:left w:val="single" w:sz="4" w:space="0" w:color="auto"/>
              <w:bottom w:val="single" w:sz="4" w:space="0" w:color="auto"/>
              <w:right w:val="single" w:sz="4" w:space="0" w:color="auto"/>
            </w:tcBorders>
          </w:tcPr>
          <w:p w14:paraId="1D113A29" w14:textId="77777777" w:rsidR="00210042" w:rsidRDefault="00210042" w:rsidP="00210042">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p w14:paraId="38F10053" w14:textId="77777777" w:rsidR="00210042" w:rsidRPr="006D0C97" w:rsidRDefault="00210042" w:rsidP="00210042">
            <w:pPr>
              <w:spacing w:line="260" w:lineRule="atLeast"/>
              <w:rPr>
                <w:rFonts w:ascii="Arial" w:hAnsi="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0A64A4B" w14:textId="77777777" w:rsidR="00210042" w:rsidRPr="00B81207" w:rsidRDefault="00210042" w:rsidP="00210042">
            <w:pPr>
              <w:spacing w:before="60" w:after="60"/>
              <w:rPr>
                <w:rFonts w:ascii="Arial" w:hAnsi="Arial"/>
                <w:b/>
                <w:bCs/>
                <w:iCs/>
                <w:sz w:val="20"/>
                <w:szCs w:val="20"/>
              </w:rPr>
            </w:pPr>
          </w:p>
        </w:tc>
      </w:tr>
    </w:tbl>
    <w:p w14:paraId="3D1FEE2E" w14:textId="77777777" w:rsidR="00046E56" w:rsidRDefault="00046E56" w:rsidP="00210042">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210042" w:rsidRPr="00161C6E" w14:paraId="2D77A2AB" w14:textId="77777777" w:rsidTr="00210042">
        <w:tc>
          <w:tcPr>
            <w:tcW w:w="4536" w:type="dxa"/>
            <w:tcBorders>
              <w:top w:val="single" w:sz="4" w:space="0" w:color="auto"/>
              <w:left w:val="single" w:sz="4" w:space="0" w:color="auto"/>
              <w:bottom w:val="single" w:sz="4" w:space="0" w:color="auto"/>
              <w:right w:val="single" w:sz="4" w:space="0" w:color="auto"/>
            </w:tcBorders>
          </w:tcPr>
          <w:p w14:paraId="04C65E60" w14:textId="77777777" w:rsidR="00210042" w:rsidRDefault="00210042" w:rsidP="00210042">
            <w:pPr>
              <w:spacing w:line="260" w:lineRule="atLeast"/>
              <w:rPr>
                <w:rFonts w:ascii="Arial" w:hAnsi="Arial" w:cs="Arial"/>
                <w:b/>
                <w:bCs/>
                <w:i/>
                <w:iCs/>
              </w:rPr>
            </w:pPr>
            <w:r w:rsidRPr="00161C6E">
              <w:rPr>
                <w:rFonts w:ascii="Arial" w:hAnsi="Arial" w:cs="Arial"/>
                <w:b/>
                <w:bCs/>
                <w:i/>
                <w:iCs/>
              </w:rPr>
              <w:t xml:space="preserve">Naziv referenčnega projekta </w:t>
            </w:r>
            <w:r>
              <w:rPr>
                <w:rFonts w:ascii="Arial" w:hAnsi="Arial" w:cs="Arial"/>
                <w:b/>
                <w:bCs/>
                <w:i/>
                <w:iCs/>
              </w:rPr>
              <w:t>2</w:t>
            </w:r>
            <w:r w:rsidRPr="00161C6E">
              <w:rPr>
                <w:rFonts w:ascii="Arial" w:hAnsi="Arial" w:cs="Arial"/>
                <w:b/>
                <w:bCs/>
                <w:i/>
                <w:iCs/>
              </w:rPr>
              <w:t>:</w:t>
            </w:r>
          </w:p>
          <w:p w14:paraId="491F468A" w14:textId="77777777" w:rsidR="00210042" w:rsidRPr="00161C6E" w:rsidRDefault="00210042" w:rsidP="00210042">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4FE208C7" w14:textId="77777777" w:rsidR="00210042" w:rsidRPr="00161C6E" w:rsidRDefault="00210042" w:rsidP="00210042">
            <w:pPr>
              <w:spacing w:before="60" w:after="60"/>
              <w:rPr>
                <w:rFonts w:ascii="Arial" w:hAnsi="Arial" w:cs="Arial"/>
                <w:b/>
                <w:bCs/>
                <w:iCs/>
                <w:sz w:val="20"/>
                <w:szCs w:val="20"/>
              </w:rPr>
            </w:pPr>
          </w:p>
        </w:tc>
      </w:tr>
      <w:tr w:rsidR="00210042" w:rsidRPr="00161C6E" w14:paraId="26B1220B" w14:textId="77777777" w:rsidTr="00210042">
        <w:tc>
          <w:tcPr>
            <w:tcW w:w="4536" w:type="dxa"/>
            <w:tcBorders>
              <w:top w:val="single" w:sz="4" w:space="0" w:color="auto"/>
              <w:left w:val="single" w:sz="4" w:space="0" w:color="auto"/>
              <w:bottom w:val="single" w:sz="4" w:space="0" w:color="auto"/>
              <w:right w:val="single" w:sz="4" w:space="0" w:color="auto"/>
            </w:tcBorders>
            <w:shd w:val="clear" w:color="auto" w:fill="auto"/>
          </w:tcPr>
          <w:p w14:paraId="61A854EF" w14:textId="77777777" w:rsidR="00210042" w:rsidRDefault="00210042" w:rsidP="00210042">
            <w:pPr>
              <w:spacing w:line="260" w:lineRule="atLeast"/>
              <w:rPr>
                <w:rFonts w:ascii="Arial" w:hAnsi="Arial" w:cs="Arial"/>
                <w:b/>
                <w:i/>
                <w:iCs/>
                <w:sz w:val="20"/>
                <w:szCs w:val="20"/>
              </w:rPr>
            </w:pPr>
            <w:r w:rsidRPr="00147381">
              <w:rPr>
                <w:rFonts w:ascii="Arial" w:hAnsi="Arial" w:cs="Arial"/>
                <w:i/>
                <w:iCs/>
                <w:sz w:val="20"/>
                <w:szCs w:val="20"/>
              </w:rPr>
              <w:t>Naročnik referenčnega projekta</w:t>
            </w:r>
            <w:r w:rsidRPr="00161C6E">
              <w:rPr>
                <w:rFonts w:ascii="Arial" w:hAnsi="Arial" w:cs="Arial"/>
                <w:b/>
                <w:i/>
                <w:iCs/>
                <w:sz w:val="20"/>
                <w:szCs w:val="20"/>
              </w:rPr>
              <w:t xml:space="preserve">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78672E">
              <w:rPr>
                <w:rFonts w:ascii="Arial" w:hAnsi="Arial" w:cs="Arial"/>
                <w:bCs/>
                <w:i/>
                <w:iCs/>
                <w:sz w:val="20"/>
                <w:szCs w:val="20"/>
              </w:rPr>
              <w:t>:</w:t>
            </w:r>
          </w:p>
          <w:p w14:paraId="11CF345C" w14:textId="77777777" w:rsidR="00210042" w:rsidRPr="00161C6E" w:rsidRDefault="00210042" w:rsidP="00210042">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518779A" w14:textId="77777777" w:rsidR="00210042" w:rsidRPr="00161C6E" w:rsidRDefault="00210042" w:rsidP="00210042">
            <w:pPr>
              <w:spacing w:before="60" w:after="60"/>
              <w:rPr>
                <w:rFonts w:ascii="Arial" w:hAnsi="Arial" w:cs="Arial"/>
                <w:b/>
                <w:bCs/>
                <w:iCs/>
                <w:sz w:val="20"/>
                <w:szCs w:val="20"/>
              </w:rPr>
            </w:pPr>
          </w:p>
        </w:tc>
      </w:tr>
      <w:tr w:rsidR="00210042" w:rsidRPr="00161C6E" w14:paraId="7F76A274" w14:textId="77777777" w:rsidTr="00210042">
        <w:tc>
          <w:tcPr>
            <w:tcW w:w="4536" w:type="dxa"/>
            <w:tcBorders>
              <w:top w:val="single" w:sz="4" w:space="0" w:color="auto"/>
              <w:left w:val="single" w:sz="4" w:space="0" w:color="auto"/>
              <w:bottom w:val="single" w:sz="4" w:space="0" w:color="auto"/>
              <w:right w:val="single" w:sz="4" w:space="0" w:color="auto"/>
            </w:tcBorders>
          </w:tcPr>
          <w:p w14:paraId="7473C454" w14:textId="77777777" w:rsidR="00210042" w:rsidRDefault="00210042" w:rsidP="00210042">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p w14:paraId="183FBD89" w14:textId="77777777" w:rsidR="00210042" w:rsidRPr="00161C6E" w:rsidRDefault="00210042" w:rsidP="00210042">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6056DD5A" w14:textId="77777777" w:rsidR="00210042" w:rsidRPr="00161C6E" w:rsidRDefault="00210042" w:rsidP="00210042">
            <w:pPr>
              <w:spacing w:before="60" w:after="60"/>
              <w:rPr>
                <w:rFonts w:ascii="Arial" w:hAnsi="Arial" w:cs="Arial"/>
                <w:b/>
                <w:bCs/>
                <w:iCs/>
                <w:sz w:val="20"/>
                <w:szCs w:val="20"/>
              </w:rPr>
            </w:pPr>
          </w:p>
        </w:tc>
      </w:tr>
      <w:tr w:rsidR="00210042" w:rsidRPr="00161C6E" w14:paraId="68C3E5D3" w14:textId="77777777" w:rsidTr="00210042">
        <w:tc>
          <w:tcPr>
            <w:tcW w:w="4536" w:type="dxa"/>
            <w:tcBorders>
              <w:top w:val="single" w:sz="4" w:space="0" w:color="auto"/>
              <w:left w:val="single" w:sz="4" w:space="0" w:color="auto"/>
              <w:bottom w:val="single" w:sz="4" w:space="0" w:color="auto"/>
              <w:right w:val="single" w:sz="4" w:space="0" w:color="auto"/>
            </w:tcBorders>
          </w:tcPr>
          <w:p w14:paraId="05433767" w14:textId="35B132C6" w:rsidR="00210042" w:rsidRDefault="00210042" w:rsidP="00210042">
            <w:pPr>
              <w:spacing w:line="260" w:lineRule="atLeast"/>
              <w:rPr>
                <w:rFonts w:ascii="Arial" w:hAnsi="Arial" w:cs="Arial"/>
                <w:i/>
                <w:iCs/>
                <w:sz w:val="20"/>
              </w:rPr>
            </w:pPr>
            <w:r w:rsidRPr="00147381">
              <w:rPr>
                <w:rFonts w:ascii="Arial" w:hAnsi="Arial" w:cs="Arial"/>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 ali kot podizvajalec</w:t>
            </w:r>
            <w:r w:rsidRPr="00161C6E">
              <w:rPr>
                <w:rFonts w:ascii="Arial" w:hAnsi="Arial" w:cs="Arial"/>
                <w:i/>
                <w:iCs/>
                <w:sz w:val="20"/>
              </w:rPr>
              <w:t>)</w:t>
            </w:r>
            <w:r w:rsidR="00CD3FCC">
              <w:rPr>
                <w:rFonts w:ascii="Arial" w:hAnsi="Arial" w:cs="Arial"/>
                <w:i/>
                <w:iCs/>
                <w:sz w:val="20"/>
              </w:rPr>
              <w:t>:</w:t>
            </w:r>
          </w:p>
          <w:p w14:paraId="7EB1163F" w14:textId="77777777" w:rsidR="00210042" w:rsidRPr="00161C6E" w:rsidRDefault="00210042" w:rsidP="00210042">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6AAF790D" w14:textId="77777777" w:rsidR="00210042" w:rsidRPr="00161C6E" w:rsidRDefault="00210042" w:rsidP="00210042">
            <w:pPr>
              <w:spacing w:before="60" w:after="60"/>
              <w:rPr>
                <w:rFonts w:ascii="Arial" w:hAnsi="Arial" w:cs="Arial"/>
                <w:b/>
                <w:bCs/>
                <w:iCs/>
                <w:sz w:val="20"/>
                <w:szCs w:val="20"/>
              </w:rPr>
            </w:pPr>
          </w:p>
        </w:tc>
      </w:tr>
      <w:tr w:rsidR="00210042" w:rsidRPr="00161C6E" w14:paraId="6D1D73DA" w14:textId="77777777" w:rsidTr="00210042">
        <w:tc>
          <w:tcPr>
            <w:tcW w:w="4536" w:type="dxa"/>
            <w:tcBorders>
              <w:top w:val="single" w:sz="4" w:space="0" w:color="auto"/>
              <w:left w:val="single" w:sz="4" w:space="0" w:color="auto"/>
              <w:bottom w:val="single" w:sz="4" w:space="0" w:color="auto"/>
              <w:right w:val="single" w:sz="4" w:space="0" w:color="auto"/>
            </w:tcBorders>
          </w:tcPr>
          <w:p w14:paraId="3E54C464" w14:textId="77777777" w:rsidR="00210042" w:rsidRDefault="00210042" w:rsidP="00210042">
            <w:pPr>
              <w:spacing w:line="260" w:lineRule="atLeast"/>
              <w:rPr>
                <w:rFonts w:ascii="Arial" w:hAnsi="Arial" w:cs="Arial"/>
                <w:i/>
                <w:iCs/>
                <w:sz w:val="20"/>
              </w:rPr>
            </w:pPr>
            <w:r w:rsidRPr="00161C6E">
              <w:rPr>
                <w:rFonts w:ascii="Arial" w:hAnsi="Arial" w:cs="Arial"/>
                <w:i/>
                <w:iCs/>
                <w:sz w:val="20"/>
              </w:rPr>
              <w:t>Obdobje izvedbe (od mesec leto – do mesec leto):</w:t>
            </w:r>
          </w:p>
          <w:p w14:paraId="54FF0A04" w14:textId="77777777" w:rsidR="00210042" w:rsidRPr="00161C6E" w:rsidRDefault="00210042" w:rsidP="00210042">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5730258D" w14:textId="77777777" w:rsidR="00210042" w:rsidRPr="00161C6E" w:rsidRDefault="00210042" w:rsidP="00210042">
            <w:pPr>
              <w:spacing w:before="60" w:after="60"/>
              <w:rPr>
                <w:rFonts w:ascii="Arial" w:hAnsi="Arial" w:cs="Arial"/>
                <w:b/>
                <w:bCs/>
                <w:iCs/>
                <w:sz w:val="20"/>
                <w:szCs w:val="20"/>
              </w:rPr>
            </w:pPr>
          </w:p>
        </w:tc>
      </w:tr>
      <w:tr w:rsidR="00210042" w:rsidRPr="00161C6E" w14:paraId="6FFE4E3B" w14:textId="77777777" w:rsidTr="00210042">
        <w:tc>
          <w:tcPr>
            <w:tcW w:w="4536" w:type="dxa"/>
            <w:tcBorders>
              <w:top w:val="single" w:sz="4" w:space="0" w:color="auto"/>
              <w:left w:val="single" w:sz="4" w:space="0" w:color="auto"/>
              <w:bottom w:val="single" w:sz="4" w:space="0" w:color="auto"/>
              <w:right w:val="single" w:sz="4" w:space="0" w:color="auto"/>
            </w:tcBorders>
          </w:tcPr>
          <w:p w14:paraId="77413A36" w14:textId="7A9F6FF4" w:rsidR="00210042" w:rsidRDefault="00210042" w:rsidP="00210042">
            <w:pPr>
              <w:spacing w:line="260" w:lineRule="atLeast"/>
              <w:rPr>
                <w:rFonts w:ascii="Arial" w:hAnsi="Arial" w:cs="Arial"/>
                <w:i/>
                <w:iCs/>
                <w:sz w:val="20"/>
                <w:lang w:eastAsia="en-US"/>
              </w:rPr>
            </w:pPr>
            <w:r w:rsidRPr="00161C6E">
              <w:rPr>
                <w:rFonts w:ascii="Arial" w:hAnsi="Arial" w:cs="Arial"/>
                <w:i/>
                <w:iCs/>
                <w:sz w:val="20"/>
                <w:lang w:eastAsia="en-US"/>
              </w:rPr>
              <w:t>Opis projekta, iz katerega bo razvidno, ali po vsebini ustreza zahtevam javnega naročila:</w:t>
            </w:r>
          </w:p>
          <w:p w14:paraId="1C632CBF" w14:textId="77777777" w:rsidR="00210042" w:rsidRPr="00161C6E" w:rsidRDefault="00210042" w:rsidP="00210042">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23B84A12" w14:textId="77777777" w:rsidR="00210042" w:rsidRPr="00161C6E" w:rsidRDefault="00210042" w:rsidP="00210042">
            <w:pPr>
              <w:spacing w:before="60" w:after="60"/>
              <w:rPr>
                <w:rFonts w:ascii="Arial" w:hAnsi="Arial" w:cs="Arial"/>
                <w:b/>
                <w:bCs/>
                <w:iCs/>
                <w:sz w:val="20"/>
                <w:szCs w:val="20"/>
              </w:rPr>
            </w:pPr>
          </w:p>
        </w:tc>
      </w:tr>
      <w:tr w:rsidR="00210042" w:rsidRPr="00161C6E" w14:paraId="54D2F37B" w14:textId="77777777" w:rsidTr="00210042">
        <w:tc>
          <w:tcPr>
            <w:tcW w:w="4536" w:type="dxa"/>
            <w:tcBorders>
              <w:top w:val="single" w:sz="4" w:space="0" w:color="auto"/>
              <w:left w:val="single" w:sz="4" w:space="0" w:color="auto"/>
              <w:bottom w:val="single" w:sz="4" w:space="0" w:color="auto"/>
              <w:right w:val="single" w:sz="4" w:space="0" w:color="auto"/>
            </w:tcBorders>
          </w:tcPr>
          <w:p w14:paraId="0A0C2865" w14:textId="77777777" w:rsidR="00210042" w:rsidRDefault="00210042" w:rsidP="00210042">
            <w:pPr>
              <w:spacing w:line="260" w:lineRule="atLeast"/>
              <w:rPr>
                <w:rFonts w:ascii="Arial" w:hAnsi="Arial" w:cs="Arial"/>
                <w:i/>
                <w:iCs/>
                <w:sz w:val="20"/>
                <w:lang w:eastAsia="en-US"/>
              </w:rPr>
            </w:pPr>
            <w:r>
              <w:rPr>
                <w:rFonts w:ascii="Arial" w:hAnsi="Arial" w:cs="Arial"/>
                <w:i/>
                <w:iCs/>
                <w:sz w:val="20"/>
                <w:lang w:eastAsia="en-US"/>
              </w:rPr>
              <w:t>Datum primopredajnega zapisnika:</w:t>
            </w:r>
          </w:p>
          <w:p w14:paraId="0F766105" w14:textId="77777777" w:rsidR="00210042" w:rsidRPr="00161C6E" w:rsidRDefault="00210042" w:rsidP="00210042">
            <w:pPr>
              <w:spacing w:line="260" w:lineRule="atLeast"/>
              <w:rPr>
                <w:rFonts w:ascii="Arial" w:hAnsi="Arial" w:cs="Arial"/>
                <w:i/>
                <w:iCs/>
                <w:sz w:val="20"/>
                <w:lang w:eastAsia="en-US"/>
              </w:rPr>
            </w:pPr>
          </w:p>
        </w:tc>
        <w:tc>
          <w:tcPr>
            <w:tcW w:w="5245" w:type="dxa"/>
            <w:tcBorders>
              <w:top w:val="single" w:sz="4" w:space="0" w:color="auto"/>
              <w:left w:val="single" w:sz="4" w:space="0" w:color="auto"/>
              <w:bottom w:val="single" w:sz="4" w:space="0" w:color="auto"/>
              <w:right w:val="single" w:sz="4" w:space="0" w:color="auto"/>
            </w:tcBorders>
          </w:tcPr>
          <w:p w14:paraId="4B74A461" w14:textId="77777777" w:rsidR="00210042" w:rsidRPr="00161C6E" w:rsidRDefault="00210042" w:rsidP="00210042">
            <w:pPr>
              <w:spacing w:before="60" w:after="60"/>
              <w:rPr>
                <w:rFonts w:ascii="Arial" w:hAnsi="Arial" w:cs="Arial"/>
                <w:b/>
                <w:bCs/>
                <w:iCs/>
                <w:sz w:val="20"/>
                <w:szCs w:val="20"/>
              </w:rPr>
            </w:pPr>
          </w:p>
        </w:tc>
      </w:tr>
      <w:tr w:rsidR="00210042" w:rsidRPr="00161C6E" w14:paraId="5050B050" w14:textId="77777777" w:rsidTr="00210042">
        <w:tc>
          <w:tcPr>
            <w:tcW w:w="4536" w:type="dxa"/>
            <w:tcBorders>
              <w:top w:val="single" w:sz="4" w:space="0" w:color="auto"/>
              <w:left w:val="single" w:sz="4" w:space="0" w:color="auto"/>
              <w:bottom w:val="single" w:sz="4" w:space="0" w:color="auto"/>
              <w:right w:val="single" w:sz="4" w:space="0" w:color="auto"/>
            </w:tcBorders>
          </w:tcPr>
          <w:p w14:paraId="3BD39225" w14:textId="77777777" w:rsidR="00210042" w:rsidRDefault="00210042" w:rsidP="00210042">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p w14:paraId="3E9A74D3" w14:textId="77777777" w:rsidR="00210042" w:rsidRPr="006D0C97" w:rsidRDefault="00210042" w:rsidP="00210042">
            <w:pPr>
              <w:spacing w:line="260" w:lineRule="atLeast"/>
              <w:rPr>
                <w:rFonts w:ascii="Arial" w:hAnsi="Arial"/>
                <w:i/>
                <w:iCs/>
                <w:sz w:val="20"/>
              </w:rPr>
            </w:pPr>
          </w:p>
        </w:tc>
        <w:tc>
          <w:tcPr>
            <w:tcW w:w="5245" w:type="dxa"/>
            <w:tcBorders>
              <w:top w:val="single" w:sz="4" w:space="0" w:color="auto"/>
              <w:left w:val="single" w:sz="4" w:space="0" w:color="auto"/>
              <w:bottom w:val="single" w:sz="4" w:space="0" w:color="auto"/>
              <w:right w:val="single" w:sz="4" w:space="0" w:color="auto"/>
            </w:tcBorders>
          </w:tcPr>
          <w:p w14:paraId="4680A542" w14:textId="77777777" w:rsidR="00210042" w:rsidRPr="00B81207" w:rsidRDefault="00210042" w:rsidP="00210042">
            <w:pPr>
              <w:spacing w:before="60" w:after="60"/>
              <w:rPr>
                <w:rFonts w:ascii="Arial" w:hAnsi="Arial"/>
                <w:b/>
                <w:bCs/>
                <w:iCs/>
                <w:sz w:val="20"/>
                <w:szCs w:val="20"/>
              </w:rPr>
            </w:pPr>
          </w:p>
        </w:tc>
      </w:tr>
    </w:tbl>
    <w:p w14:paraId="54950EF5" w14:textId="77777777" w:rsidR="0078672E" w:rsidRPr="00161C6E" w:rsidRDefault="0078672E" w:rsidP="001C6EFC">
      <w:pPr>
        <w:spacing w:before="60" w:after="60"/>
        <w:rPr>
          <w:rFonts w:ascii="Arial" w:hAnsi="Arial" w:cs="Arial"/>
        </w:rPr>
      </w:pPr>
    </w:p>
    <w:tbl>
      <w:tblPr>
        <w:tblW w:w="9810" w:type="dxa"/>
        <w:tblInd w:w="108" w:type="dxa"/>
        <w:tblLook w:val="01E0" w:firstRow="1" w:lastRow="1" w:firstColumn="1" w:lastColumn="1" w:noHBand="0" w:noVBand="0"/>
      </w:tblPr>
      <w:tblGrid>
        <w:gridCol w:w="3998"/>
        <w:gridCol w:w="5812"/>
      </w:tblGrid>
      <w:tr w:rsidR="001C6EFC" w:rsidRPr="00161C6E" w14:paraId="3C81787D" w14:textId="77777777" w:rsidTr="002F3E98">
        <w:tc>
          <w:tcPr>
            <w:tcW w:w="3998" w:type="dxa"/>
            <w:tcBorders>
              <w:top w:val="single" w:sz="4" w:space="0" w:color="auto"/>
              <w:left w:val="single" w:sz="4" w:space="0" w:color="auto"/>
              <w:bottom w:val="single" w:sz="4" w:space="0" w:color="auto"/>
              <w:right w:val="single" w:sz="4" w:space="0" w:color="auto"/>
            </w:tcBorders>
          </w:tcPr>
          <w:p w14:paraId="31B7EC00" w14:textId="77777777" w:rsidR="001C6EFC" w:rsidRPr="00161C6E" w:rsidRDefault="001C6EFC" w:rsidP="001C6EFC">
            <w:pPr>
              <w:spacing w:line="260" w:lineRule="atLeast"/>
              <w:rPr>
                <w:rFonts w:ascii="Arial" w:hAnsi="Arial" w:cs="Arial"/>
                <w:i/>
                <w:iCs/>
                <w:sz w:val="20"/>
              </w:rPr>
            </w:pPr>
          </w:p>
        </w:tc>
        <w:tc>
          <w:tcPr>
            <w:tcW w:w="5812" w:type="dxa"/>
            <w:tcBorders>
              <w:top w:val="single" w:sz="4" w:space="0" w:color="auto"/>
              <w:left w:val="single" w:sz="4" w:space="0" w:color="auto"/>
              <w:bottom w:val="single" w:sz="4" w:space="0" w:color="auto"/>
              <w:right w:val="single" w:sz="4" w:space="0" w:color="auto"/>
            </w:tcBorders>
          </w:tcPr>
          <w:p w14:paraId="77E58DE5" w14:textId="77777777" w:rsidR="001C6EFC" w:rsidRPr="00161C6E" w:rsidRDefault="001C6EFC" w:rsidP="001C6EFC">
            <w:pPr>
              <w:spacing w:before="60" w:after="60"/>
              <w:rPr>
                <w:rFonts w:ascii="Arial" w:hAnsi="Arial" w:cs="Arial"/>
                <w:b/>
                <w:bCs/>
                <w:iCs/>
                <w:sz w:val="20"/>
                <w:szCs w:val="20"/>
              </w:rPr>
            </w:pPr>
            <w:r w:rsidRPr="00161C6E">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161C6E" w14:paraId="71D3F71C" w14:textId="77777777" w:rsidTr="002F3E98">
        <w:tc>
          <w:tcPr>
            <w:tcW w:w="3998" w:type="dxa"/>
            <w:tcBorders>
              <w:top w:val="single" w:sz="4" w:space="0" w:color="auto"/>
              <w:left w:val="single" w:sz="4" w:space="0" w:color="auto"/>
              <w:bottom w:val="single" w:sz="4" w:space="0" w:color="auto"/>
              <w:right w:val="single" w:sz="4" w:space="0" w:color="auto"/>
            </w:tcBorders>
          </w:tcPr>
          <w:p w14:paraId="4DF81546" w14:textId="6F29C52C" w:rsidR="001C6EFC" w:rsidRPr="00161C6E" w:rsidRDefault="001C6EFC" w:rsidP="001C6EFC">
            <w:pPr>
              <w:spacing w:line="260" w:lineRule="atLeast"/>
              <w:rPr>
                <w:rFonts w:ascii="Arial" w:hAnsi="Arial" w:cs="Arial"/>
                <w:i/>
                <w:iCs/>
                <w:sz w:val="20"/>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812" w:type="dxa"/>
            <w:tcBorders>
              <w:top w:val="single" w:sz="4" w:space="0" w:color="auto"/>
              <w:left w:val="single" w:sz="4" w:space="0" w:color="auto"/>
              <w:bottom w:val="single" w:sz="4" w:space="0" w:color="auto"/>
              <w:right w:val="single" w:sz="4" w:space="0" w:color="auto"/>
            </w:tcBorders>
          </w:tcPr>
          <w:p w14:paraId="4154EB4E" w14:textId="77777777" w:rsidR="001C6EFC" w:rsidRPr="00161C6E" w:rsidRDefault="001C6EFC" w:rsidP="001C6EFC">
            <w:pPr>
              <w:spacing w:before="60" w:after="60"/>
              <w:rPr>
                <w:rFonts w:ascii="Arial" w:hAnsi="Arial" w:cs="Arial"/>
                <w:b/>
                <w:bCs/>
                <w:iCs/>
                <w:sz w:val="20"/>
                <w:szCs w:val="20"/>
              </w:rPr>
            </w:pPr>
          </w:p>
        </w:tc>
      </w:tr>
    </w:tbl>
    <w:p w14:paraId="35AFBA42" w14:textId="18586179" w:rsidR="0087038C" w:rsidRDefault="0087038C">
      <w:pPr>
        <w:rPr>
          <w:rFonts w:ascii="Arial" w:hAnsi="Arial" w:cs="Arial"/>
          <w:b/>
          <w:sz w:val="20"/>
          <w:szCs w:val="20"/>
          <w:lang w:eastAsia="en-US"/>
        </w:rPr>
      </w:pPr>
    </w:p>
    <w:p w14:paraId="62A2C4FA" w14:textId="27EBA5B3" w:rsidR="00B96FA9" w:rsidRPr="00B96FA9" w:rsidRDefault="005722D3" w:rsidP="00B96FA9">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B67555">
        <w:rPr>
          <w:rFonts w:ascii="Arial" w:hAnsi="Arial" w:cs="Arial"/>
          <w:b/>
          <w:sz w:val="20"/>
          <w:szCs w:val="20"/>
          <w:lang w:eastAsia="en-US"/>
        </w:rPr>
        <w:t>Obrazec 3:</w:t>
      </w:r>
      <w:r w:rsidRPr="00841163">
        <w:rPr>
          <w:rFonts w:ascii="Arial" w:hAnsi="Arial" w:cs="Arial"/>
          <w:b/>
          <w:sz w:val="20"/>
          <w:szCs w:val="20"/>
          <w:lang w:eastAsia="en-US"/>
        </w:rPr>
        <w:t xml:space="preserve"> 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33032712" w14:textId="77777777" w:rsidR="00B96FA9" w:rsidRDefault="00B96FA9" w:rsidP="00B67555">
      <w:pPr>
        <w:suppressAutoHyphens/>
        <w:spacing w:line="260" w:lineRule="atLeast"/>
        <w:rPr>
          <w:rFonts w:ascii="Arial" w:hAnsi="Arial" w:cs="Arial"/>
          <w:b/>
          <w:sz w:val="20"/>
          <w:szCs w:val="20"/>
          <w:lang w:eastAsia="en-US"/>
        </w:rPr>
      </w:pPr>
    </w:p>
    <w:tbl>
      <w:tblPr>
        <w:tblW w:w="9781" w:type="dxa"/>
        <w:tblInd w:w="-5" w:type="dxa"/>
        <w:tblLook w:val="01E0" w:firstRow="1" w:lastRow="1" w:firstColumn="1" w:lastColumn="1" w:noHBand="0" w:noVBand="0"/>
      </w:tblPr>
      <w:tblGrid>
        <w:gridCol w:w="2694"/>
        <w:gridCol w:w="7087"/>
      </w:tblGrid>
      <w:tr w:rsidR="00B67555" w:rsidRPr="0094010D" w14:paraId="7A3867CC" w14:textId="77777777" w:rsidTr="002675E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6CDA4CE" w14:textId="3F95EC35" w:rsidR="00B96FA9" w:rsidRPr="00B96FA9" w:rsidRDefault="00B67555" w:rsidP="00AD37EF">
            <w:pPr>
              <w:spacing w:line="260" w:lineRule="atLeast"/>
              <w:rPr>
                <w:rFonts w:ascii="Arial" w:hAnsi="Arial"/>
                <w:b/>
                <w:bCs/>
                <w:sz w:val="20"/>
                <w:lang w:eastAsia="en-US"/>
              </w:rPr>
            </w:pPr>
            <w:r w:rsidRPr="001C7304">
              <w:rPr>
                <w:rFonts w:ascii="Arial" w:hAnsi="Arial"/>
                <w:b/>
                <w:i/>
                <w:iCs/>
                <w:sz w:val="20"/>
                <w:szCs w:val="20"/>
              </w:rPr>
              <w:t xml:space="preserve">VODJA </w:t>
            </w:r>
            <w:r>
              <w:rPr>
                <w:rFonts w:ascii="Arial" w:hAnsi="Arial"/>
                <w:b/>
                <w:i/>
                <w:iCs/>
                <w:sz w:val="20"/>
                <w:szCs w:val="20"/>
              </w:rPr>
              <w:t>DEL</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 xml:space="preserve">ki izpolnjuje zahteve iz točke </w:t>
            </w:r>
            <w:r w:rsidRPr="00A93C7A">
              <w:rPr>
                <w:rFonts w:ascii="Arial" w:hAnsi="Arial"/>
                <w:b/>
                <w:bCs/>
                <w:sz w:val="20"/>
                <w:lang w:eastAsia="en-US"/>
              </w:rPr>
              <w:t>3.2.</w:t>
            </w:r>
            <w:r w:rsidR="00B96FA9">
              <w:rPr>
                <w:rFonts w:ascii="Arial" w:hAnsi="Arial"/>
                <w:b/>
                <w:bCs/>
                <w:sz w:val="20"/>
                <w:lang w:eastAsia="en-US"/>
              </w:rPr>
              <w:t>3</w:t>
            </w:r>
            <w:r w:rsidRPr="00A93C7A">
              <w:rPr>
                <w:rFonts w:ascii="Arial" w:hAnsi="Arial"/>
                <w:b/>
                <w:bCs/>
                <w:sz w:val="20"/>
                <w:lang w:eastAsia="en-US"/>
              </w:rPr>
              <w:t>.2 razpisne dokumentacije</w:t>
            </w:r>
          </w:p>
        </w:tc>
      </w:tr>
      <w:tr w:rsidR="00B67555" w:rsidRPr="00EE1F15" w14:paraId="46FA994C" w14:textId="77777777" w:rsidTr="002675E3">
        <w:tc>
          <w:tcPr>
            <w:tcW w:w="2694" w:type="dxa"/>
            <w:tcBorders>
              <w:top w:val="single" w:sz="4" w:space="0" w:color="auto"/>
              <w:left w:val="single" w:sz="4" w:space="0" w:color="auto"/>
              <w:bottom w:val="single" w:sz="4" w:space="0" w:color="auto"/>
              <w:right w:val="single" w:sz="4" w:space="0" w:color="auto"/>
            </w:tcBorders>
            <w:vAlign w:val="center"/>
          </w:tcPr>
          <w:p w14:paraId="60F2EBB4" w14:textId="77777777" w:rsidR="00B67555" w:rsidRPr="00EE1F15" w:rsidRDefault="00B67555" w:rsidP="00AD37EF">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62493620" w14:textId="77777777" w:rsidR="00B67555" w:rsidRDefault="00B67555" w:rsidP="00AD37EF">
            <w:pPr>
              <w:spacing w:before="60" w:after="60"/>
              <w:rPr>
                <w:rFonts w:ascii="Arial" w:hAnsi="Arial"/>
                <w:b/>
                <w:bCs/>
                <w:iCs/>
                <w:sz w:val="20"/>
                <w:szCs w:val="20"/>
              </w:rPr>
            </w:pPr>
          </w:p>
          <w:p w14:paraId="2DAE4C62" w14:textId="77777777" w:rsidR="00B67555" w:rsidRDefault="00B67555" w:rsidP="00AD37EF">
            <w:pPr>
              <w:spacing w:before="60" w:after="60"/>
              <w:rPr>
                <w:rFonts w:ascii="Arial" w:hAnsi="Arial"/>
                <w:b/>
                <w:bCs/>
                <w:iCs/>
                <w:sz w:val="20"/>
                <w:szCs w:val="20"/>
              </w:rPr>
            </w:pPr>
          </w:p>
          <w:p w14:paraId="12B50E84" w14:textId="77777777" w:rsidR="00B67555" w:rsidRPr="00EE1F15" w:rsidRDefault="00B67555" w:rsidP="00AD37EF">
            <w:pPr>
              <w:spacing w:before="60" w:after="60"/>
              <w:rPr>
                <w:rFonts w:ascii="Arial" w:hAnsi="Arial"/>
                <w:b/>
                <w:bCs/>
                <w:iCs/>
                <w:sz w:val="20"/>
                <w:szCs w:val="20"/>
              </w:rPr>
            </w:pPr>
          </w:p>
        </w:tc>
      </w:tr>
      <w:tr w:rsidR="00B67555" w:rsidRPr="00EE1F15" w14:paraId="0ED9B0E4" w14:textId="77777777" w:rsidTr="002675E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6D7CD0E" w14:textId="77777777" w:rsidR="00B67555" w:rsidRPr="00EE1F15" w:rsidRDefault="00B67555" w:rsidP="00AD37EF">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6FE260C2" w14:textId="77777777" w:rsidR="00B67555" w:rsidRDefault="00B67555" w:rsidP="00AD37EF">
            <w:pPr>
              <w:spacing w:line="260" w:lineRule="atLeast"/>
              <w:rPr>
                <w:rFonts w:ascii="Arial" w:hAnsi="Arial"/>
                <w:b/>
                <w:bCs/>
                <w:i/>
                <w:iCs/>
                <w:sz w:val="20"/>
                <w:szCs w:val="20"/>
              </w:rPr>
            </w:pPr>
          </w:p>
          <w:p w14:paraId="5AA6E80A" w14:textId="77777777" w:rsidR="00B67555" w:rsidRDefault="00B67555" w:rsidP="00AD37EF">
            <w:pPr>
              <w:spacing w:line="260" w:lineRule="atLeast"/>
              <w:rPr>
                <w:rFonts w:ascii="Arial" w:hAnsi="Arial"/>
                <w:b/>
                <w:bCs/>
                <w:i/>
                <w:iCs/>
                <w:sz w:val="20"/>
                <w:szCs w:val="20"/>
              </w:rPr>
            </w:pPr>
          </w:p>
          <w:p w14:paraId="5020A152" w14:textId="77777777" w:rsidR="00B67555" w:rsidRPr="00EE1F15" w:rsidRDefault="00B67555" w:rsidP="00AD37EF">
            <w:pPr>
              <w:spacing w:line="260" w:lineRule="atLeast"/>
              <w:rPr>
                <w:rFonts w:ascii="Arial" w:hAnsi="Arial"/>
                <w:b/>
                <w:bCs/>
                <w:i/>
                <w:iCs/>
                <w:sz w:val="20"/>
                <w:szCs w:val="20"/>
              </w:rPr>
            </w:pPr>
          </w:p>
        </w:tc>
      </w:tr>
      <w:tr w:rsidR="00B67555" w:rsidRPr="00EE1F15" w14:paraId="6A97C836" w14:textId="77777777" w:rsidTr="002675E3">
        <w:trPr>
          <w:trHeight w:val="807"/>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20D69DF" w14:textId="77777777" w:rsidR="00B67555" w:rsidRDefault="002675E3" w:rsidP="002675E3">
            <w:pPr>
              <w:spacing w:line="260" w:lineRule="atLeast"/>
              <w:rPr>
                <w:rFonts w:ascii="Arial" w:hAnsi="Arial"/>
                <w:bCs/>
                <w:i/>
                <w:iCs/>
                <w:sz w:val="20"/>
                <w:szCs w:val="20"/>
              </w:rPr>
            </w:pPr>
            <w:r>
              <w:rPr>
                <w:rFonts w:ascii="Arial" w:hAnsi="Arial"/>
                <w:bCs/>
                <w:i/>
                <w:iCs/>
                <w:sz w:val="20"/>
                <w:szCs w:val="20"/>
              </w:rPr>
              <w:t>Š</w:t>
            </w:r>
            <w:r w:rsidR="00B67555">
              <w:rPr>
                <w:rFonts w:ascii="Arial" w:hAnsi="Arial"/>
                <w:bCs/>
                <w:i/>
                <w:iCs/>
                <w:sz w:val="20"/>
                <w:szCs w:val="20"/>
              </w:rPr>
              <w:t>t.</w:t>
            </w:r>
            <w:r w:rsidR="00B67555" w:rsidRPr="0032436B">
              <w:rPr>
                <w:rFonts w:ascii="Arial" w:hAnsi="Arial" w:cs="Arial"/>
              </w:rPr>
              <w:t xml:space="preserve"> </w:t>
            </w:r>
            <w:r w:rsidR="00B67555" w:rsidRPr="0032436B">
              <w:rPr>
                <w:rFonts w:ascii="Arial" w:hAnsi="Arial"/>
                <w:bCs/>
                <w:i/>
                <w:iCs/>
                <w:sz w:val="20"/>
                <w:szCs w:val="20"/>
              </w:rPr>
              <w:t>let delovnih izkušenj na področju izdelave in montaže pohištva</w:t>
            </w:r>
            <w:r>
              <w:rPr>
                <w:rFonts w:ascii="Arial" w:hAnsi="Arial"/>
                <w:bCs/>
                <w:i/>
                <w:iCs/>
                <w:sz w:val="20"/>
                <w:szCs w:val="20"/>
              </w:rPr>
              <w:t>:</w:t>
            </w:r>
          </w:p>
          <w:p w14:paraId="21194A8F" w14:textId="64298DCE" w:rsidR="00B96FA9" w:rsidRPr="008A2ADC" w:rsidRDefault="00B96FA9" w:rsidP="002675E3">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624E22BE" w14:textId="77777777" w:rsidR="00B67555" w:rsidRDefault="00B67555" w:rsidP="00AD37EF">
            <w:pPr>
              <w:spacing w:line="260" w:lineRule="atLeast"/>
              <w:rPr>
                <w:rFonts w:ascii="Arial" w:hAnsi="Arial"/>
                <w:b/>
                <w:bCs/>
                <w:i/>
                <w:iCs/>
                <w:sz w:val="20"/>
                <w:szCs w:val="20"/>
              </w:rPr>
            </w:pPr>
          </w:p>
        </w:tc>
      </w:tr>
    </w:tbl>
    <w:p w14:paraId="5BE89CC0" w14:textId="77777777" w:rsidR="00B67555" w:rsidRPr="00A93C7A" w:rsidRDefault="00B67555" w:rsidP="00B67555">
      <w:pPr>
        <w:tabs>
          <w:tab w:val="center" w:pos="4320"/>
          <w:tab w:val="right" w:pos="8640"/>
        </w:tabs>
        <w:spacing w:line="260" w:lineRule="atLeast"/>
        <w:jc w:val="both"/>
        <w:rPr>
          <w:rFonts w:ascii="Arial" w:hAnsi="Arial" w:cs="Arial"/>
          <w:b/>
          <w:sz w:val="20"/>
          <w:szCs w:val="20"/>
          <w:lang w:eastAsia="en-US"/>
        </w:rPr>
      </w:pPr>
    </w:p>
    <w:tbl>
      <w:tblPr>
        <w:tblW w:w="9781" w:type="dxa"/>
        <w:tblInd w:w="-5" w:type="dxa"/>
        <w:tblLook w:val="01E0" w:firstRow="1" w:lastRow="1" w:firstColumn="1" w:lastColumn="1" w:noHBand="0" w:noVBand="0"/>
      </w:tblPr>
      <w:tblGrid>
        <w:gridCol w:w="3827"/>
        <w:gridCol w:w="5954"/>
      </w:tblGrid>
      <w:tr w:rsidR="00B67555" w:rsidRPr="00A93C7A" w14:paraId="62286BCE" w14:textId="77777777" w:rsidTr="00942F7E">
        <w:tc>
          <w:tcPr>
            <w:tcW w:w="3827" w:type="dxa"/>
            <w:tcBorders>
              <w:top w:val="single" w:sz="4" w:space="0" w:color="auto"/>
              <w:left w:val="single" w:sz="4" w:space="0" w:color="auto"/>
              <w:bottom w:val="single" w:sz="4" w:space="0" w:color="auto"/>
              <w:right w:val="single" w:sz="4" w:space="0" w:color="auto"/>
            </w:tcBorders>
          </w:tcPr>
          <w:p w14:paraId="05D2697D" w14:textId="759377F4" w:rsidR="00B96FA9" w:rsidRPr="00A93C7A" w:rsidRDefault="00B67555" w:rsidP="00574C56">
            <w:pPr>
              <w:spacing w:line="260" w:lineRule="atLeast"/>
              <w:rPr>
                <w:rFonts w:ascii="Arial" w:hAnsi="Arial"/>
                <w:b/>
                <w:bCs/>
                <w:i/>
                <w:iCs/>
                <w:sz w:val="20"/>
                <w:lang w:eastAsia="en-US"/>
              </w:rPr>
            </w:pPr>
            <w:r w:rsidRPr="00A93C7A">
              <w:rPr>
                <w:rFonts w:ascii="Arial" w:hAnsi="Arial"/>
                <w:b/>
                <w:bCs/>
                <w:i/>
                <w:iCs/>
                <w:sz w:val="20"/>
                <w:lang w:eastAsia="en-US"/>
              </w:rPr>
              <w:t xml:space="preserve">Naziv referenčnega projekta za VODJO </w:t>
            </w:r>
            <w:r>
              <w:rPr>
                <w:rFonts w:ascii="Arial" w:hAnsi="Arial"/>
                <w:b/>
                <w:bCs/>
                <w:i/>
                <w:iCs/>
                <w:sz w:val="20"/>
                <w:lang w:eastAsia="en-US"/>
              </w:rPr>
              <w:t>DEL</w:t>
            </w:r>
          </w:p>
        </w:tc>
        <w:tc>
          <w:tcPr>
            <w:tcW w:w="5954" w:type="dxa"/>
            <w:tcBorders>
              <w:top w:val="single" w:sz="4" w:space="0" w:color="auto"/>
              <w:left w:val="single" w:sz="4" w:space="0" w:color="auto"/>
              <w:bottom w:val="single" w:sz="4" w:space="0" w:color="auto"/>
              <w:right w:val="single" w:sz="4" w:space="0" w:color="auto"/>
            </w:tcBorders>
          </w:tcPr>
          <w:p w14:paraId="74259DEC" w14:textId="77777777" w:rsidR="00B67555" w:rsidRPr="00A93C7A" w:rsidRDefault="00B67555" w:rsidP="00AD37EF">
            <w:pPr>
              <w:spacing w:line="260" w:lineRule="atLeast"/>
              <w:rPr>
                <w:rFonts w:ascii="Arial" w:hAnsi="Arial"/>
                <w:b/>
                <w:bCs/>
                <w:i/>
                <w:iCs/>
                <w:sz w:val="20"/>
                <w:lang w:eastAsia="en-US"/>
              </w:rPr>
            </w:pPr>
          </w:p>
        </w:tc>
      </w:tr>
      <w:tr w:rsidR="00B67555" w:rsidRPr="00A93C7A" w14:paraId="3F931B78" w14:textId="77777777" w:rsidTr="00942F7E">
        <w:tc>
          <w:tcPr>
            <w:tcW w:w="3827" w:type="dxa"/>
            <w:tcBorders>
              <w:top w:val="single" w:sz="4" w:space="0" w:color="auto"/>
              <w:left w:val="single" w:sz="4" w:space="0" w:color="auto"/>
              <w:bottom w:val="single" w:sz="4" w:space="0" w:color="auto"/>
              <w:right w:val="single" w:sz="4" w:space="0" w:color="auto"/>
            </w:tcBorders>
          </w:tcPr>
          <w:p w14:paraId="7D505D29" w14:textId="77777777" w:rsidR="00B67555" w:rsidRDefault="00B67555" w:rsidP="00AD37EF">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p w14:paraId="43BCAE74" w14:textId="77777777" w:rsidR="00B96FA9" w:rsidRPr="00A93C7A" w:rsidRDefault="00B96FA9" w:rsidP="00AD37EF">
            <w:pPr>
              <w:spacing w:line="260" w:lineRule="atLeast"/>
              <w:rPr>
                <w:rFonts w:ascii="Arial" w:hAnsi="Arial"/>
                <w:i/>
                <w:iCs/>
                <w:sz w:val="20"/>
                <w:lang w:eastAsia="en-US"/>
              </w:rPr>
            </w:pPr>
          </w:p>
        </w:tc>
        <w:tc>
          <w:tcPr>
            <w:tcW w:w="5954" w:type="dxa"/>
            <w:tcBorders>
              <w:top w:val="single" w:sz="4" w:space="0" w:color="auto"/>
              <w:left w:val="single" w:sz="4" w:space="0" w:color="auto"/>
              <w:bottom w:val="single" w:sz="4" w:space="0" w:color="auto"/>
              <w:right w:val="single" w:sz="4" w:space="0" w:color="auto"/>
            </w:tcBorders>
          </w:tcPr>
          <w:p w14:paraId="387D7235" w14:textId="77777777" w:rsidR="00B67555" w:rsidRPr="00A93C7A" w:rsidRDefault="00B67555" w:rsidP="00AD37EF">
            <w:pPr>
              <w:spacing w:line="260" w:lineRule="atLeast"/>
              <w:rPr>
                <w:rFonts w:ascii="Arial" w:hAnsi="Arial"/>
                <w:b/>
                <w:bCs/>
                <w:i/>
                <w:iCs/>
                <w:sz w:val="20"/>
                <w:lang w:eastAsia="en-US"/>
              </w:rPr>
            </w:pPr>
          </w:p>
        </w:tc>
      </w:tr>
      <w:tr w:rsidR="00B67555" w:rsidRPr="00A93C7A" w14:paraId="105CDFBA" w14:textId="77777777" w:rsidTr="00942F7E">
        <w:tc>
          <w:tcPr>
            <w:tcW w:w="3827" w:type="dxa"/>
            <w:tcBorders>
              <w:top w:val="single" w:sz="4" w:space="0" w:color="auto"/>
              <w:left w:val="single" w:sz="4" w:space="0" w:color="auto"/>
              <w:bottom w:val="single" w:sz="4" w:space="0" w:color="auto"/>
              <w:right w:val="single" w:sz="4" w:space="0" w:color="auto"/>
            </w:tcBorders>
          </w:tcPr>
          <w:p w14:paraId="64A3E27C" w14:textId="77777777" w:rsidR="00B67555" w:rsidRDefault="00B67555" w:rsidP="00AD37EF">
            <w:pPr>
              <w:spacing w:line="260" w:lineRule="atLeast"/>
              <w:rPr>
                <w:rFonts w:ascii="Arial" w:hAnsi="Arial"/>
                <w:i/>
                <w:iCs/>
                <w:sz w:val="20"/>
                <w:lang w:eastAsia="en-US"/>
              </w:rPr>
            </w:pPr>
            <w:r w:rsidRPr="00A93C7A">
              <w:rPr>
                <w:rFonts w:ascii="Arial" w:hAnsi="Arial"/>
                <w:i/>
                <w:iCs/>
                <w:sz w:val="20"/>
                <w:lang w:eastAsia="en-US"/>
              </w:rPr>
              <w:t>Obdobje izvedbe (od – do)</w:t>
            </w:r>
            <w:r w:rsidR="002675E3">
              <w:rPr>
                <w:rFonts w:ascii="Arial" w:hAnsi="Arial"/>
                <w:i/>
                <w:iCs/>
                <w:sz w:val="20"/>
                <w:lang w:eastAsia="en-US"/>
              </w:rPr>
              <w:t>:</w:t>
            </w:r>
          </w:p>
          <w:p w14:paraId="099197A0" w14:textId="4B7945EE" w:rsidR="00B96FA9" w:rsidRPr="00A93C7A" w:rsidRDefault="00B96FA9" w:rsidP="00AD37EF">
            <w:pPr>
              <w:spacing w:line="260" w:lineRule="atLeast"/>
              <w:rPr>
                <w:rFonts w:ascii="Arial" w:hAnsi="Arial"/>
                <w:i/>
                <w:iCs/>
                <w:sz w:val="20"/>
                <w:lang w:eastAsia="en-US"/>
              </w:rPr>
            </w:pPr>
          </w:p>
        </w:tc>
        <w:tc>
          <w:tcPr>
            <w:tcW w:w="5954" w:type="dxa"/>
            <w:tcBorders>
              <w:top w:val="single" w:sz="4" w:space="0" w:color="auto"/>
              <w:left w:val="single" w:sz="4" w:space="0" w:color="auto"/>
              <w:bottom w:val="single" w:sz="4" w:space="0" w:color="auto"/>
              <w:right w:val="single" w:sz="4" w:space="0" w:color="auto"/>
            </w:tcBorders>
          </w:tcPr>
          <w:p w14:paraId="31727E1D" w14:textId="77777777" w:rsidR="00B67555" w:rsidRPr="00A93C7A" w:rsidRDefault="00B67555" w:rsidP="00AD37EF">
            <w:pPr>
              <w:spacing w:line="260" w:lineRule="atLeast"/>
              <w:rPr>
                <w:rFonts w:ascii="Arial" w:hAnsi="Arial"/>
                <w:b/>
                <w:bCs/>
                <w:i/>
                <w:iCs/>
                <w:sz w:val="20"/>
                <w:lang w:eastAsia="en-US"/>
              </w:rPr>
            </w:pPr>
          </w:p>
        </w:tc>
      </w:tr>
      <w:tr w:rsidR="00B67555" w:rsidRPr="00A93C7A" w14:paraId="441602C4" w14:textId="77777777" w:rsidTr="00942F7E">
        <w:tc>
          <w:tcPr>
            <w:tcW w:w="3827" w:type="dxa"/>
            <w:tcBorders>
              <w:top w:val="single" w:sz="4" w:space="0" w:color="auto"/>
              <w:left w:val="single" w:sz="4" w:space="0" w:color="auto"/>
              <w:bottom w:val="single" w:sz="4" w:space="0" w:color="auto"/>
              <w:right w:val="single" w:sz="4" w:space="0" w:color="auto"/>
            </w:tcBorders>
          </w:tcPr>
          <w:p w14:paraId="0EF0835D" w14:textId="77777777" w:rsidR="00B67555" w:rsidRDefault="00B67555" w:rsidP="00AD37EF">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 in v kakšni vlogi je pri projektu sodeloval</w:t>
            </w:r>
            <w:r>
              <w:rPr>
                <w:rFonts w:ascii="Arial" w:hAnsi="Arial"/>
                <w:i/>
                <w:iCs/>
                <w:sz w:val="20"/>
                <w:lang w:eastAsia="en-US"/>
              </w:rPr>
              <w:t>:</w:t>
            </w:r>
          </w:p>
          <w:p w14:paraId="55FF9718" w14:textId="7E3499E4" w:rsidR="00B96FA9" w:rsidRPr="00A93C7A" w:rsidRDefault="00B96FA9" w:rsidP="00AD37EF">
            <w:pPr>
              <w:spacing w:line="260" w:lineRule="atLeast"/>
              <w:rPr>
                <w:rFonts w:ascii="Arial" w:hAnsi="Arial"/>
                <w:i/>
                <w:iCs/>
                <w:sz w:val="20"/>
                <w:lang w:eastAsia="en-US"/>
              </w:rPr>
            </w:pPr>
          </w:p>
        </w:tc>
        <w:tc>
          <w:tcPr>
            <w:tcW w:w="5954" w:type="dxa"/>
            <w:tcBorders>
              <w:top w:val="single" w:sz="4" w:space="0" w:color="auto"/>
              <w:left w:val="single" w:sz="4" w:space="0" w:color="auto"/>
              <w:bottom w:val="single" w:sz="4" w:space="0" w:color="auto"/>
              <w:right w:val="single" w:sz="4" w:space="0" w:color="auto"/>
            </w:tcBorders>
          </w:tcPr>
          <w:p w14:paraId="49545A38" w14:textId="77777777" w:rsidR="00B67555" w:rsidRPr="00A93C7A" w:rsidRDefault="00B67555" w:rsidP="00AD37EF">
            <w:pPr>
              <w:spacing w:line="260" w:lineRule="atLeast"/>
              <w:rPr>
                <w:rFonts w:ascii="Arial" w:hAnsi="Arial"/>
                <w:b/>
                <w:bCs/>
                <w:i/>
                <w:iCs/>
                <w:sz w:val="20"/>
                <w:lang w:eastAsia="en-US"/>
              </w:rPr>
            </w:pPr>
          </w:p>
        </w:tc>
      </w:tr>
      <w:tr w:rsidR="00B67555" w:rsidRPr="00A93C7A" w14:paraId="2AEA56CE" w14:textId="77777777" w:rsidTr="00942F7E">
        <w:tc>
          <w:tcPr>
            <w:tcW w:w="3827" w:type="dxa"/>
            <w:tcBorders>
              <w:top w:val="single" w:sz="4" w:space="0" w:color="auto"/>
              <w:left w:val="single" w:sz="4" w:space="0" w:color="auto"/>
              <w:bottom w:val="single" w:sz="4" w:space="0" w:color="auto"/>
              <w:right w:val="single" w:sz="4" w:space="0" w:color="auto"/>
            </w:tcBorders>
          </w:tcPr>
          <w:p w14:paraId="7110C7AC" w14:textId="77777777" w:rsidR="00B67555" w:rsidRDefault="00B67555" w:rsidP="00AD37EF">
            <w:pPr>
              <w:spacing w:line="260" w:lineRule="atLeast"/>
              <w:rPr>
                <w:rFonts w:ascii="Arial" w:hAnsi="Arial" w:cs="Arial"/>
                <w:i/>
                <w:iCs/>
                <w:sz w:val="20"/>
                <w:lang w:eastAsia="en-US"/>
              </w:rPr>
            </w:pPr>
            <w:r>
              <w:rPr>
                <w:rFonts w:ascii="Arial" w:hAnsi="Arial" w:cs="Arial"/>
                <w:i/>
                <w:iCs/>
                <w:sz w:val="20"/>
                <w:lang w:eastAsia="en-US"/>
              </w:rPr>
              <w:t>Datum primopredajnega zapisnika:</w:t>
            </w:r>
          </w:p>
          <w:p w14:paraId="1B74ECAD" w14:textId="77777777" w:rsidR="00B96FA9" w:rsidRPr="0032436B" w:rsidRDefault="00B96FA9" w:rsidP="00AD37EF">
            <w:pPr>
              <w:spacing w:line="260" w:lineRule="atLeast"/>
              <w:rPr>
                <w:rFonts w:ascii="Arial" w:hAnsi="Arial" w:cs="Arial"/>
                <w:i/>
                <w:iCs/>
                <w:sz w:val="20"/>
                <w:lang w:eastAsia="en-US"/>
              </w:rPr>
            </w:pPr>
          </w:p>
        </w:tc>
        <w:tc>
          <w:tcPr>
            <w:tcW w:w="5954" w:type="dxa"/>
            <w:tcBorders>
              <w:top w:val="single" w:sz="4" w:space="0" w:color="auto"/>
              <w:left w:val="single" w:sz="4" w:space="0" w:color="auto"/>
              <w:bottom w:val="single" w:sz="4" w:space="0" w:color="auto"/>
              <w:right w:val="single" w:sz="4" w:space="0" w:color="auto"/>
            </w:tcBorders>
          </w:tcPr>
          <w:p w14:paraId="6FA869A8" w14:textId="77777777" w:rsidR="00B67555" w:rsidRPr="00A93C7A" w:rsidRDefault="00B67555" w:rsidP="00AD37EF">
            <w:pPr>
              <w:spacing w:line="260" w:lineRule="atLeast"/>
              <w:rPr>
                <w:rFonts w:ascii="Arial" w:hAnsi="Arial"/>
                <w:b/>
                <w:bCs/>
                <w:i/>
                <w:iCs/>
                <w:sz w:val="20"/>
                <w:lang w:eastAsia="en-US"/>
              </w:rPr>
            </w:pPr>
          </w:p>
        </w:tc>
      </w:tr>
      <w:tr w:rsidR="00B67555" w:rsidRPr="00A93C7A" w14:paraId="1DA2D34B" w14:textId="77777777" w:rsidTr="00942F7E">
        <w:tc>
          <w:tcPr>
            <w:tcW w:w="3827" w:type="dxa"/>
            <w:tcBorders>
              <w:top w:val="single" w:sz="4" w:space="0" w:color="auto"/>
              <w:left w:val="single" w:sz="4" w:space="0" w:color="auto"/>
              <w:bottom w:val="single" w:sz="4" w:space="0" w:color="auto"/>
              <w:right w:val="single" w:sz="4" w:space="0" w:color="auto"/>
            </w:tcBorders>
          </w:tcPr>
          <w:p w14:paraId="5A2310FE" w14:textId="77777777" w:rsidR="00B96FA9" w:rsidRDefault="00B67555" w:rsidP="00AD37EF">
            <w:pPr>
              <w:spacing w:line="260" w:lineRule="atLeast"/>
              <w:rPr>
                <w:rFonts w:ascii="Arial" w:hAnsi="Arial" w:cs="Arial"/>
                <w:i/>
                <w:iCs/>
                <w:sz w:val="20"/>
                <w:lang w:eastAsia="en-US"/>
              </w:rPr>
            </w:pPr>
            <w:r w:rsidRPr="00137259">
              <w:rPr>
                <w:rFonts w:ascii="Arial" w:hAnsi="Arial" w:cs="Arial"/>
                <w:i/>
                <w:iCs/>
                <w:sz w:val="20"/>
                <w:lang w:eastAsia="en-US"/>
              </w:rPr>
              <w:t>Vrednost projekta v EUR brez DDV:</w:t>
            </w:r>
          </w:p>
          <w:p w14:paraId="7B10F194" w14:textId="2BC90720" w:rsidR="00B67555" w:rsidRPr="00161C6E" w:rsidRDefault="00B67555" w:rsidP="00AD37EF">
            <w:pPr>
              <w:spacing w:line="260" w:lineRule="atLeast"/>
              <w:rPr>
                <w:rFonts w:ascii="Arial" w:hAnsi="Arial" w:cs="Arial"/>
                <w:i/>
                <w:iCs/>
                <w:sz w:val="20"/>
                <w:lang w:eastAsia="en-US"/>
              </w:rPr>
            </w:pPr>
            <w:r w:rsidRPr="00137259">
              <w:rPr>
                <w:rFonts w:ascii="Arial" w:hAnsi="Arial" w:cs="Arial"/>
                <w:i/>
                <w:iCs/>
                <w:sz w:val="20"/>
                <w:lang w:eastAsia="en-US"/>
              </w:rPr>
              <w:tab/>
            </w:r>
          </w:p>
        </w:tc>
        <w:tc>
          <w:tcPr>
            <w:tcW w:w="5954" w:type="dxa"/>
            <w:tcBorders>
              <w:top w:val="single" w:sz="4" w:space="0" w:color="auto"/>
              <w:left w:val="single" w:sz="4" w:space="0" w:color="auto"/>
              <w:bottom w:val="single" w:sz="4" w:space="0" w:color="auto"/>
              <w:right w:val="single" w:sz="4" w:space="0" w:color="auto"/>
            </w:tcBorders>
          </w:tcPr>
          <w:p w14:paraId="5410A550" w14:textId="77777777" w:rsidR="00B67555" w:rsidRPr="00161C6E" w:rsidRDefault="00B67555" w:rsidP="00AD37EF">
            <w:pPr>
              <w:spacing w:before="60" w:after="60"/>
              <w:rPr>
                <w:rFonts w:ascii="Arial" w:hAnsi="Arial" w:cs="Arial"/>
                <w:b/>
                <w:bCs/>
                <w:iCs/>
                <w:sz w:val="20"/>
                <w:szCs w:val="20"/>
              </w:rPr>
            </w:pPr>
          </w:p>
        </w:tc>
      </w:tr>
    </w:tbl>
    <w:p w14:paraId="6D9BE1CE" w14:textId="1158E404" w:rsidR="001C6EFC" w:rsidRDefault="001C6EFC" w:rsidP="005722D3">
      <w:pPr>
        <w:suppressAutoHyphens/>
        <w:spacing w:line="260" w:lineRule="atLeast"/>
        <w:rPr>
          <w:rFonts w:ascii="Arial" w:hAnsi="Arial" w:cs="Arial"/>
          <w:b/>
          <w:sz w:val="20"/>
          <w:szCs w:val="20"/>
          <w:lang w:eastAsia="en-US"/>
        </w:rPr>
      </w:pPr>
    </w:p>
    <w:p w14:paraId="1A303191" w14:textId="775B1EBF" w:rsidR="00AD37EF" w:rsidRDefault="00AD37EF" w:rsidP="005722D3">
      <w:pPr>
        <w:suppressAutoHyphens/>
        <w:spacing w:line="260" w:lineRule="atLeast"/>
        <w:rPr>
          <w:rFonts w:ascii="Arial" w:hAnsi="Arial" w:cs="Arial"/>
          <w:b/>
          <w:sz w:val="20"/>
          <w:szCs w:val="20"/>
          <w:lang w:eastAsia="en-US"/>
        </w:rPr>
      </w:pPr>
    </w:p>
    <w:p w14:paraId="42938B7D" w14:textId="77777777" w:rsidR="00AD37EF" w:rsidRPr="0040348E" w:rsidRDefault="00AD37EF" w:rsidP="00AD37EF">
      <w:pPr>
        <w:spacing w:line="260" w:lineRule="atLeast"/>
        <w:jc w:val="both"/>
        <w:rPr>
          <w:rFonts w:ascii="Arial" w:hAnsi="Arial" w:cs="Arial"/>
          <w:i/>
          <w:sz w:val="20"/>
          <w:szCs w:val="20"/>
          <w:lang w:eastAsia="en-US"/>
        </w:rPr>
      </w:pPr>
      <w:r w:rsidRPr="0040348E">
        <w:rPr>
          <w:rFonts w:ascii="Arial" w:hAnsi="Arial" w:cs="Arial"/>
          <w:i/>
          <w:sz w:val="20"/>
          <w:szCs w:val="20"/>
          <w:lang w:eastAsia="en-US"/>
        </w:rPr>
        <w:t>Po potrebi tabelo razširite za referenčne projekte.</w:t>
      </w:r>
    </w:p>
    <w:p w14:paraId="7DB770C1" w14:textId="77777777" w:rsidR="00AD37EF" w:rsidRDefault="00AD37EF" w:rsidP="005722D3">
      <w:pPr>
        <w:suppressAutoHyphens/>
        <w:spacing w:line="260" w:lineRule="atLeast"/>
        <w:rPr>
          <w:rFonts w:ascii="Arial" w:hAnsi="Arial" w:cs="Arial"/>
          <w:b/>
          <w:sz w:val="20"/>
          <w:szCs w:val="20"/>
          <w:lang w:eastAsia="en-US"/>
        </w:rPr>
      </w:pPr>
    </w:p>
    <w:p w14:paraId="6AD7AD81" w14:textId="77777777" w:rsidR="00AD37EF" w:rsidRDefault="00AD37EF" w:rsidP="005722D3">
      <w:pPr>
        <w:suppressAutoHyphens/>
        <w:spacing w:line="260" w:lineRule="atLeast"/>
        <w:rPr>
          <w:rFonts w:ascii="Arial" w:hAnsi="Arial" w:cs="Arial"/>
          <w:b/>
          <w:sz w:val="20"/>
          <w:szCs w:val="20"/>
          <w:lang w:eastAsia="en-US"/>
        </w:rPr>
      </w:pPr>
    </w:p>
    <w:p w14:paraId="77859205"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p w14:paraId="1455A21E" w14:textId="77777777" w:rsidR="00162F5B" w:rsidRDefault="00162F5B" w:rsidP="001C6EFC">
      <w:pPr>
        <w:tabs>
          <w:tab w:val="center" w:pos="4320"/>
          <w:tab w:val="right" w:pos="8640"/>
        </w:tabs>
        <w:spacing w:line="260" w:lineRule="atLeast"/>
        <w:jc w:val="both"/>
        <w:rPr>
          <w:rFonts w:ascii="Arial" w:hAnsi="Arial" w:cs="Arial"/>
          <w:b/>
          <w:sz w:val="20"/>
          <w:szCs w:val="20"/>
          <w:lang w:eastAsia="en-US"/>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6140"/>
      </w:tblGrid>
      <w:tr w:rsidR="001C6EFC" w:rsidRPr="00A93C7A" w14:paraId="5824D69B" w14:textId="77777777" w:rsidTr="00942F7E">
        <w:tc>
          <w:tcPr>
            <w:tcW w:w="3641" w:type="dxa"/>
            <w:tcBorders>
              <w:bottom w:val="single" w:sz="4" w:space="0" w:color="auto"/>
            </w:tcBorders>
            <w:shd w:val="clear" w:color="auto" w:fill="auto"/>
          </w:tcPr>
          <w:p w14:paraId="0A686940" w14:textId="77777777" w:rsidR="001C6EFC" w:rsidRPr="00A93C7A" w:rsidRDefault="001C6EFC" w:rsidP="001C6EFC">
            <w:pPr>
              <w:spacing w:after="120"/>
              <w:jc w:val="both"/>
              <w:rPr>
                <w:rFonts w:ascii="Arial" w:hAnsi="Arial" w:cs="Arial"/>
                <w:sz w:val="20"/>
                <w:szCs w:val="20"/>
                <w:lang w:eastAsia="en-US"/>
              </w:rPr>
            </w:pPr>
          </w:p>
        </w:tc>
        <w:tc>
          <w:tcPr>
            <w:tcW w:w="6140" w:type="dxa"/>
            <w:tcBorders>
              <w:bottom w:val="single" w:sz="4" w:space="0" w:color="auto"/>
            </w:tcBorders>
            <w:shd w:val="clear" w:color="auto" w:fill="auto"/>
          </w:tcPr>
          <w:p w14:paraId="629A651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5A65E527" w14:textId="77777777" w:rsidTr="00942F7E">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1849DB71" w14:textId="4BD9EEB5"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6140" w:type="dxa"/>
            <w:tcBorders>
              <w:top w:val="single" w:sz="4" w:space="0" w:color="auto"/>
              <w:left w:val="single" w:sz="4" w:space="0" w:color="auto"/>
              <w:bottom w:val="single" w:sz="4" w:space="0" w:color="auto"/>
              <w:right w:val="single" w:sz="4" w:space="0" w:color="auto"/>
            </w:tcBorders>
            <w:shd w:val="clear" w:color="auto" w:fill="auto"/>
          </w:tcPr>
          <w:p w14:paraId="64743D70" w14:textId="77777777" w:rsidR="001C6EFC" w:rsidRPr="00A93C7A" w:rsidRDefault="001C6EFC" w:rsidP="001C6EFC">
            <w:pPr>
              <w:spacing w:after="120"/>
              <w:jc w:val="both"/>
              <w:rPr>
                <w:rFonts w:ascii="Arial" w:hAnsi="Arial" w:cs="Arial"/>
                <w:i/>
                <w:sz w:val="20"/>
                <w:szCs w:val="20"/>
                <w:lang w:eastAsia="en-US"/>
              </w:rPr>
            </w:pPr>
          </w:p>
        </w:tc>
      </w:tr>
    </w:tbl>
    <w:p w14:paraId="7670A57C" w14:textId="7D07C5E1"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2E3F3BC1" w14:textId="048704AD"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4ACB1080" w14:textId="4F4D46CC"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62A1E509" w14:textId="0A38309C"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2E623F38" w14:textId="7FD9A75A" w:rsidR="0023290B" w:rsidRDefault="0023290B">
      <w:pPr>
        <w:rPr>
          <w:rFonts w:ascii="Arial" w:hAnsi="Arial" w:cs="Arial"/>
          <w:b/>
          <w:sz w:val="20"/>
          <w:szCs w:val="20"/>
          <w:lang w:eastAsia="en-US"/>
        </w:rPr>
      </w:pPr>
    </w:p>
    <w:p w14:paraId="0F1D4071" w14:textId="77777777" w:rsidR="00162F5B" w:rsidRDefault="00162F5B">
      <w:pPr>
        <w:rPr>
          <w:rFonts w:ascii="Arial" w:hAnsi="Arial" w:cs="Arial"/>
          <w:b/>
          <w:sz w:val="20"/>
          <w:szCs w:val="20"/>
          <w:lang w:eastAsia="en-US"/>
        </w:rPr>
      </w:pPr>
      <w:r>
        <w:rPr>
          <w:rFonts w:ascii="Arial" w:hAnsi="Arial" w:cs="Arial"/>
          <w:b/>
          <w:sz w:val="20"/>
          <w:szCs w:val="20"/>
          <w:lang w:eastAsia="en-US"/>
        </w:rPr>
        <w:br w:type="page"/>
      </w:r>
    </w:p>
    <w:p w14:paraId="57898C2E" w14:textId="5BF6335C"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B67555">
        <w:rPr>
          <w:rFonts w:ascii="Arial" w:hAnsi="Arial" w:cs="Arial"/>
          <w:b/>
          <w:sz w:val="20"/>
          <w:szCs w:val="20"/>
          <w:lang w:eastAsia="en-US"/>
        </w:rPr>
        <w:lastRenderedPageBreak/>
        <w:t>Obrazec 4:</w:t>
      </w:r>
      <w:r w:rsidRPr="00C77D64">
        <w:rPr>
          <w:rFonts w:ascii="Arial" w:hAnsi="Arial" w:cs="Arial"/>
          <w:b/>
          <w:sz w:val="20"/>
          <w:szCs w:val="20"/>
          <w:lang w:eastAsia="en-US"/>
        </w:rPr>
        <w:t xml:space="preserve"> IZJAVA</w:t>
      </w:r>
      <w:r w:rsidRPr="008138D6">
        <w:rPr>
          <w:rFonts w:ascii="Arial" w:hAnsi="Arial" w:cs="Arial"/>
          <w:b/>
          <w:sz w:val="20"/>
          <w:szCs w:val="20"/>
          <w:lang w:eastAsia="en-US"/>
        </w:rPr>
        <w:t xml:space="preserve"> </w:t>
      </w:r>
      <w:r w:rsidR="00F73818">
        <w:rPr>
          <w:rFonts w:ascii="Arial" w:hAnsi="Arial" w:cs="Arial"/>
          <w:b/>
          <w:sz w:val="20"/>
          <w:szCs w:val="20"/>
          <w:lang w:eastAsia="en-US"/>
        </w:rPr>
        <w:t>O VKLJUČEVANJU OKOLJSKIH VIDIKOV</w:t>
      </w:r>
    </w:p>
    <w:p w14:paraId="52D3AB55" w14:textId="77777777" w:rsidR="0013142F" w:rsidRPr="003A3127" w:rsidRDefault="0013142F" w:rsidP="0013142F">
      <w:pPr>
        <w:suppressAutoHyphens/>
        <w:spacing w:line="260" w:lineRule="atLeast"/>
        <w:rPr>
          <w:rFonts w:ascii="Arial" w:hAnsi="Arial" w:cs="Arial"/>
          <w:b/>
          <w:sz w:val="20"/>
          <w:szCs w:val="20"/>
          <w:lang w:eastAsia="en-US"/>
        </w:rPr>
      </w:pPr>
    </w:p>
    <w:p w14:paraId="76D31701"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p w14:paraId="57C62373" w14:textId="0A200337" w:rsidR="004F046F" w:rsidRDefault="00F73818" w:rsidP="00F73818">
      <w:pPr>
        <w:tabs>
          <w:tab w:val="center" w:pos="4320"/>
          <w:tab w:val="right" w:pos="8640"/>
        </w:tabs>
        <w:spacing w:line="260" w:lineRule="atLeast"/>
        <w:jc w:val="both"/>
        <w:rPr>
          <w:rFonts w:ascii="Arial" w:hAnsi="Arial" w:cs="Arial"/>
          <w:sz w:val="20"/>
          <w:lang w:eastAsia="en-US"/>
        </w:rPr>
      </w:pPr>
      <w:r w:rsidRPr="00F73818">
        <w:rPr>
          <w:rFonts w:ascii="Arial" w:hAnsi="Arial" w:cs="Arial"/>
          <w:sz w:val="20"/>
          <w:lang w:eastAsia="en-US"/>
        </w:rPr>
        <w:t>Ponudnik ______</w:t>
      </w:r>
      <w:r>
        <w:rPr>
          <w:rFonts w:ascii="Arial" w:hAnsi="Arial" w:cs="Arial"/>
          <w:sz w:val="20"/>
          <w:lang w:eastAsia="en-US"/>
        </w:rPr>
        <w:t>_________________</w:t>
      </w:r>
      <w:r w:rsidR="0023290B">
        <w:rPr>
          <w:rFonts w:ascii="Arial" w:hAnsi="Arial" w:cs="Arial"/>
          <w:sz w:val="20"/>
          <w:lang w:eastAsia="en-US"/>
        </w:rPr>
        <w:t xml:space="preserve"> </w:t>
      </w:r>
      <w:r>
        <w:rPr>
          <w:rFonts w:ascii="Arial" w:hAnsi="Arial" w:cs="Arial"/>
          <w:sz w:val="20"/>
          <w:lang w:eastAsia="en-US"/>
        </w:rPr>
        <w:t xml:space="preserve">izjavljam, da bom pri izvedbi predmeta javnega naročila upošteval vključevanje </w:t>
      </w:r>
      <w:r w:rsidR="004F046F">
        <w:rPr>
          <w:rFonts w:ascii="Arial" w:hAnsi="Arial" w:cs="Arial"/>
          <w:sz w:val="20"/>
          <w:lang w:eastAsia="en-US"/>
        </w:rPr>
        <w:t xml:space="preserve">naslednjih </w:t>
      </w:r>
      <w:proofErr w:type="spellStart"/>
      <w:r>
        <w:rPr>
          <w:rFonts w:ascii="Arial" w:hAnsi="Arial" w:cs="Arial"/>
          <w:sz w:val="20"/>
          <w:lang w:eastAsia="en-US"/>
        </w:rPr>
        <w:t>okoljskih</w:t>
      </w:r>
      <w:proofErr w:type="spellEnd"/>
      <w:r>
        <w:rPr>
          <w:rFonts w:ascii="Arial" w:hAnsi="Arial" w:cs="Arial"/>
          <w:sz w:val="20"/>
          <w:lang w:eastAsia="en-US"/>
        </w:rPr>
        <w:t xml:space="preserve"> vidikov</w:t>
      </w:r>
      <w:r w:rsidR="005509EA">
        <w:rPr>
          <w:rFonts w:ascii="Arial" w:hAnsi="Arial" w:cs="Arial"/>
          <w:sz w:val="20"/>
          <w:lang w:eastAsia="en-US"/>
        </w:rPr>
        <w:t xml:space="preserve"> oziroma zahtev</w:t>
      </w:r>
      <w:r w:rsidR="004F046F">
        <w:rPr>
          <w:rFonts w:ascii="Arial" w:hAnsi="Arial" w:cs="Arial"/>
          <w:sz w:val="20"/>
          <w:lang w:eastAsia="en-US"/>
        </w:rPr>
        <w:t>:</w:t>
      </w:r>
    </w:p>
    <w:p w14:paraId="19FD6BF2" w14:textId="2EBED5B7" w:rsidR="004F046F" w:rsidRPr="0023290B" w:rsidRDefault="004F046F" w:rsidP="0023290B">
      <w:pPr>
        <w:pStyle w:val="Odstavekseznama"/>
        <w:numPr>
          <w:ilvl w:val="0"/>
          <w:numId w:val="39"/>
        </w:numPr>
        <w:tabs>
          <w:tab w:val="center" w:pos="4320"/>
          <w:tab w:val="right" w:pos="8640"/>
        </w:tabs>
        <w:spacing w:line="260" w:lineRule="atLeast"/>
        <w:jc w:val="both"/>
        <w:rPr>
          <w:rFonts w:ascii="Arial" w:hAnsi="Arial" w:cs="Arial"/>
          <w:sz w:val="20"/>
          <w:lang w:eastAsia="en-US"/>
        </w:rPr>
      </w:pPr>
      <w:r w:rsidRPr="0023290B">
        <w:rPr>
          <w:rFonts w:ascii="Arial" w:hAnsi="Arial" w:cs="Arial"/>
          <w:sz w:val="20"/>
          <w:lang w:eastAsia="en-US"/>
        </w:rPr>
        <w:t>les in materiali na njegovi osnovi morajo izvirati iz zakonitih virov,</w:t>
      </w:r>
    </w:p>
    <w:p w14:paraId="2A22D5DE" w14:textId="68F32BE7" w:rsidR="004F046F" w:rsidRPr="0023290B" w:rsidRDefault="004F046F" w:rsidP="0023290B">
      <w:pPr>
        <w:pStyle w:val="Odstavekseznama"/>
        <w:numPr>
          <w:ilvl w:val="0"/>
          <w:numId w:val="39"/>
        </w:numPr>
        <w:tabs>
          <w:tab w:val="center" w:pos="4320"/>
          <w:tab w:val="right" w:pos="8640"/>
        </w:tabs>
        <w:spacing w:line="260" w:lineRule="atLeast"/>
        <w:jc w:val="both"/>
        <w:rPr>
          <w:rFonts w:ascii="Arial" w:hAnsi="Arial" w:cs="Arial"/>
          <w:sz w:val="20"/>
          <w:lang w:eastAsia="en-US"/>
        </w:rPr>
      </w:pPr>
      <w:r w:rsidRPr="0023290B">
        <w:rPr>
          <w:rFonts w:ascii="Arial" w:hAnsi="Arial" w:cs="Arial"/>
          <w:sz w:val="20"/>
          <w:lang w:eastAsia="en-US"/>
        </w:rPr>
        <w:t>les in materiali na njegovi osnovi morajo izvirati iz trajnostno pridelanih virov,</w:t>
      </w:r>
    </w:p>
    <w:p w14:paraId="15736CE8" w14:textId="26EF1836" w:rsidR="004F046F" w:rsidRPr="0023290B" w:rsidRDefault="004F046F" w:rsidP="0023290B">
      <w:pPr>
        <w:pStyle w:val="Odstavekseznama"/>
        <w:numPr>
          <w:ilvl w:val="0"/>
          <w:numId w:val="39"/>
        </w:numPr>
        <w:tabs>
          <w:tab w:val="center" w:pos="4320"/>
          <w:tab w:val="right" w:pos="8640"/>
        </w:tabs>
        <w:spacing w:line="260" w:lineRule="atLeast"/>
        <w:jc w:val="both"/>
        <w:rPr>
          <w:rFonts w:ascii="Arial" w:hAnsi="Arial" w:cs="Arial"/>
          <w:sz w:val="20"/>
          <w:lang w:eastAsia="en-US"/>
        </w:rPr>
      </w:pPr>
      <w:r w:rsidRPr="0023290B">
        <w:rPr>
          <w:rFonts w:ascii="Arial" w:hAnsi="Arial" w:cs="Arial"/>
          <w:sz w:val="20"/>
          <w:lang w:eastAsia="en-US"/>
        </w:rPr>
        <w:t xml:space="preserve">plastični deli s težo enako ali večjo od 50 g morajo biti označeni s standardom za recikliranje ISO 11469 ali enakovrednim standardom in ne smejo vsebovati dodatkov materialov, ki lahko ovirajo recikliranje, </w:t>
      </w:r>
    </w:p>
    <w:p w14:paraId="0825D029" w14:textId="63F0D965" w:rsidR="004F046F" w:rsidRPr="0023290B" w:rsidRDefault="004F046F" w:rsidP="0023290B">
      <w:pPr>
        <w:pStyle w:val="Odstavekseznama"/>
        <w:numPr>
          <w:ilvl w:val="0"/>
          <w:numId w:val="39"/>
        </w:numPr>
        <w:tabs>
          <w:tab w:val="center" w:pos="4320"/>
          <w:tab w:val="right" w:pos="8640"/>
        </w:tabs>
        <w:spacing w:line="260" w:lineRule="atLeast"/>
        <w:jc w:val="both"/>
        <w:rPr>
          <w:rFonts w:ascii="Arial" w:hAnsi="Arial" w:cs="Arial"/>
          <w:sz w:val="20"/>
          <w:lang w:eastAsia="en-US"/>
        </w:rPr>
      </w:pPr>
      <w:r w:rsidRPr="0023290B">
        <w:rPr>
          <w:rFonts w:ascii="Arial" w:hAnsi="Arial" w:cs="Arial"/>
          <w:sz w:val="20"/>
          <w:lang w:eastAsia="en-US"/>
        </w:rPr>
        <w:t xml:space="preserve">emisija oz. koncentracija formaldehida iz lesenih kompozitov ali plošč ne sme biti višja od 8 mg/100 g suhe snovi (določena po ekstrakcijski metodi, znani tudi kot perforator metoda – SIST EN 120) ali 3,5 mg/h*m2 (določena po plinski metodi –SIST EN 717-2) ali 0,1 </w:t>
      </w:r>
      <w:proofErr w:type="spellStart"/>
      <w:r w:rsidRPr="0023290B">
        <w:rPr>
          <w:rFonts w:ascii="Arial" w:hAnsi="Arial" w:cs="Arial"/>
          <w:sz w:val="20"/>
          <w:lang w:eastAsia="en-US"/>
        </w:rPr>
        <w:t>ppm</w:t>
      </w:r>
      <w:proofErr w:type="spellEnd"/>
      <w:r w:rsidRPr="0023290B">
        <w:rPr>
          <w:rFonts w:ascii="Arial" w:hAnsi="Arial" w:cs="Arial"/>
          <w:sz w:val="20"/>
          <w:lang w:eastAsia="en-US"/>
        </w:rPr>
        <w:t xml:space="preserve"> (določena po metodi komore – SIST EN 717-1), </w:t>
      </w:r>
    </w:p>
    <w:p w14:paraId="08B898DC" w14:textId="0A5B1B91" w:rsidR="004F046F" w:rsidRPr="0023290B" w:rsidRDefault="004F046F" w:rsidP="0023290B">
      <w:pPr>
        <w:pStyle w:val="Odstavekseznama"/>
        <w:numPr>
          <w:ilvl w:val="0"/>
          <w:numId w:val="39"/>
        </w:numPr>
        <w:tabs>
          <w:tab w:val="center" w:pos="4320"/>
          <w:tab w:val="right" w:pos="8640"/>
        </w:tabs>
        <w:spacing w:line="260" w:lineRule="atLeast"/>
        <w:jc w:val="both"/>
        <w:rPr>
          <w:rFonts w:ascii="Arial" w:hAnsi="Arial" w:cs="Arial"/>
          <w:sz w:val="20"/>
          <w:lang w:eastAsia="en-US"/>
        </w:rPr>
      </w:pPr>
      <w:proofErr w:type="spellStart"/>
      <w:r w:rsidRPr="0023290B">
        <w:rPr>
          <w:rFonts w:ascii="Arial" w:hAnsi="Arial" w:cs="Arial"/>
          <w:sz w:val="20"/>
          <w:lang w:eastAsia="en-US"/>
        </w:rPr>
        <w:t>adhezivi</w:t>
      </w:r>
      <w:proofErr w:type="spellEnd"/>
      <w:r w:rsidRPr="0023290B">
        <w:rPr>
          <w:rFonts w:ascii="Arial" w:hAnsi="Arial" w:cs="Arial"/>
          <w:sz w:val="20"/>
          <w:lang w:eastAsia="en-US"/>
        </w:rPr>
        <w:t xml:space="preserve"> in lepila, ki se uporabljajo pri sestavljanju pohištva, ne smejo vsebovati več kot 10% hlapnih organskih spojin.</w:t>
      </w:r>
    </w:p>
    <w:p w14:paraId="680C9D9E" w14:textId="77777777" w:rsidR="004F046F" w:rsidRDefault="004F046F" w:rsidP="00F73818">
      <w:pPr>
        <w:tabs>
          <w:tab w:val="center" w:pos="4320"/>
          <w:tab w:val="right" w:pos="8640"/>
        </w:tabs>
        <w:spacing w:line="260" w:lineRule="atLeast"/>
        <w:jc w:val="both"/>
        <w:rPr>
          <w:rFonts w:ascii="Arial" w:hAnsi="Arial" w:cs="Arial"/>
          <w:sz w:val="20"/>
          <w:lang w:eastAsia="en-US"/>
        </w:rPr>
      </w:pPr>
    </w:p>
    <w:p w14:paraId="1B268743" w14:textId="720EFDCB" w:rsidR="0013142F" w:rsidRDefault="004F046F" w:rsidP="00F73818">
      <w:pPr>
        <w:tabs>
          <w:tab w:val="center" w:pos="4320"/>
          <w:tab w:val="right" w:pos="8640"/>
        </w:tabs>
        <w:spacing w:line="260" w:lineRule="atLeast"/>
        <w:jc w:val="both"/>
        <w:rPr>
          <w:rFonts w:ascii="Arial" w:hAnsi="Arial" w:cs="Arial"/>
          <w:sz w:val="20"/>
          <w:lang w:eastAsia="en-US"/>
        </w:rPr>
      </w:pPr>
      <w:r>
        <w:rPr>
          <w:rFonts w:ascii="Arial" w:hAnsi="Arial" w:cs="Arial"/>
          <w:sz w:val="20"/>
          <w:lang w:eastAsia="en-US"/>
        </w:rPr>
        <w:t>D</w:t>
      </w:r>
      <w:r w:rsidR="00F73818" w:rsidRPr="00F73818">
        <w:rPr>
          <w:rFonts w:ascii="Arial" w:hAnsi="Arial" w:cs="Arial"/>
          <w:sz w:val="20"/>
          <w:lang w:eastAsia="en-US"/>
        </w:rPr>
        <w:t xml:space="preserve">okazila o izpolnjevanju </w:t>
      </w:r>
      <w:r w:rsidR="00F73818">
        <w:rPr>
          <w:rFonts w:ascii="Arial" w:hAnsi="Arial" w:cs="Arial"/>
          <w:sz w:val="20"/>
          <w:lang w:eastAsia="en-US"/>
        </w:rPr>
        <w:t xml:space="preserve">teh </w:t>
      </w:r>
      <w:r w:rsidR="00F73818" w:rsidRPr="00F73818">
        <w:rPr>
          <w:rFonts w:ascii="Arial" w:hAnsi="Arial" w:cs="Arial"/>
          <w:sz w:val="20"/>
          <w:lang w:eastAsia="en-US"/>
        </w:rPr>
        <w:t xml:space="preserve">zahtev </w:t>
      </w:r>
      <w:r w:rsidR="00F73818">
        <w:rPr>
          <w:rFonts w:ascii="Arial" w:hAnsi="Arial" w:cs="Arial"/>
          <w:sz w:val="20"/>
          <w:lang w:eastAsia="en-US"/>
        </w:rPr>
        <w:t>bom</w:t>
      </w:r>
      <w:r w:rsidR="00F73818" w:rsidRPr="00F73818">
        <w:rPr>
          <w:rFonts w:ascii="Arial" w:hAnsi="Arial" w:cs="Arial"/>
          <w:sz w:val="20"/>
          <w:lang w:eastAsia="en-US"/>
        </w:rPr>
        <w:t xml:space="preserve"> predložil najkasneje od dobavi blaga</w:t>
      </w:r>
      <w:r>
        <w:rPr>
          <w:rFonts w:ascii="Arial" w:hAnsi="Arial" w:cs="Arial"/>
          <w:sz w:val="20"/>
          <w:lang w:eastAsia="en-US"/>
        </w:rPr>
        <w:t>.</w:t>
      </w:r>
    </w:p>
    <w:p w14:paraId="301FDF98" w14:textId="271A6186" w:rsidR="0013142F" w:rsidRDefault="0013142F" w:rsidP="0013142F">
      <w:pPr>
        <w:suppressAutoHyphens/>
        <w:rPr>
          <w:rFonts w:ascii="Arial" w:hAnsi="Arial" w:cs="Arial"/>
          <w:i/>
          <w:sz w:val="20"/>
          <w:szCs w:val="20"/>
          <w:lang w:eastAsia="ar-SA"/>
        </w:rPr>
      </w:pPr>
      <w:r>
        <w:rPr>
          <w:rFonts w:ascii="Arial" w:hAnsi="Arial" w:cs="Arial"/>
          <w:i/>
          <w:sz w:val="20"/>
          <w:szCs w:val="20"/>
          <w:lang w:eastAsia="ar-SA"/>
        </w:rPr>
        <w:t xml:space="preserve">      </w:t>
      </w:r>
    </w:p>
    <w:p w14:paraId="3A1C1E68" w14:textId="4155057C" w:rsidR="00F73818" w:rsidRDefault="00F73818" w:rsidP="0013142F">
      <w:pPr>
        <w:suppressAutoHyphens/>
        <w:rPr>
          <w:rFonts w:ascii="Arial" w:hAnsi="Arial" w:cs="Arial"/>
          <w:i/>
          <w:sz w:val="20"/>
          <w:szCs w:val="20"/>
          <w:lang w:eastAsia="ar-SA"/>
        </w:rPr>
      </w:pPr>
    </w:p>
    <w:p w14:paraId="75C045F4" w14:textId="310C232F" w:rsidR="00F73818" w:rsidRDefault="00F73818" w:rsidP="0013142F">
      <w:pPr>
        <w:suppressAutoHyphens/>
        <w:rPr>
          <w:rFonts w:ascii="Arial" w:hAnsi="Arial" w:cs="Arial"/>
          <w:i/>
          <w:sz w:val="20"/>
          <w:szCs w:val="20"/>
          <w:lang w:eastAsia="ar-SA"/>
        </w:rPr>
      </w:pPr>
    </w:p>
    <w:tbl>
      <w:tblPr>
        <w:tblpPr w:leftFromText="141" w:rightFromText="141" w:vertAnchor="text" w:horzAnchor="margin" w:tblpY="-62"/>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5954"/>
      </w:tblGrid>
      <w:tr w:rsidR="0023290B" w:rsidRPr="003A3127" w14:paraId="6B878A41" w14:textId="77777777" w:rsidTr="0023290B">
        <w:tc>
          <w:tcPr>
            <w:tcW w:w="3539" w:type="dxa"/>
            <w:shd w:val="clear" w:color="auto" w:fill="auto"/>
          </w:tcPr>
          <w:p w14:paraId="76500405" w14:textId="77777777" w:rsidR="0023290B" w:rsidRPr="003A3127" w:rsidRDefault="0023290B" w:rsidP="0023290B">
            <w:pPr>
              <w:spacing w:line="260" w:lineRule="atLeast"/>
              <w:rPr>
                <w:rFonts w:ascii="Arial" w:hAnsi="Arial" w:cs="Arial"/>
                <w:sz w:val="18"/>
                <w:szCs w:val="18"/>
              </w:rPr>
            </w:pPr>
          </w:p>
        </w:tc>
        <w:tc>
          <w:tcPr>
            <w:tcW w:w="5954" w:type="dxa"/>
            <w:shd w:val="clear" w:color="auto" w:fill="auto"/>
          </w:tcPr>
          <w:p w14:paraId="76B72807" w14:textId="77777777" w:rsidR="0023290B" w:rsidRPr="003A3127" w:rsidRDefault="0023290B" w:rsidP="0023290B">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3290B" w:rsidRPr="003A3127" w14:paraId="0A02C8B5" w14:textId="77777777" w:rsidTr="0023290B">
        <w:trPr>
          <w:trHeight w:val="992"/>
        </w:trPr>
        <w:tc>
          <w:tcPr>
            <w:tcW w:w="3539" w:type="dxa"/>
            <w:shd w:val="clear" w:color="auto" w:fill="auto"/>
          </w:tcPr>
          <w:p w14:paraId="49CFC73D" w14:textId="21D66A7B" w:rsidR="0023290B" w:rsidRPr="003A3127" w:rsidRDefault="0023290B" w:rsidP="0023290B">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2F3E98">
              <w:rPr>
                <w:rFonts w:ascii="Arial" w:hAnsi="Arial" w:cs="Arial"/>
                <w:bCs/>
                <w:i/>
                <w:iCs/>
                <w:sz w:val="16"/>
                <w:szCs w:val="16"/>
              </w:rPr>
              <w:t xml:space="preserve">(ime in priimek, lastnoročni </w:t>
            </w:r>
            <w:r w:rsidR="002F3E98" w:rsidRPr="002F3E98">
              <w:rPr>
                <w:rFonts w:ascii="Arial" w:hAnsi="Arial" w:cs="Arial"/>
                <w:bCs/>
                <w:i/>
                <w:iCs/>
                <w:sz w:val="16"/>
                <w:szCs w:val="16"/>
              </w:rPr>
              <w:t>ali elektronski podpis</w:t>
            </w:r>
            <w:r w:rsidRPr="002F3E98">
              <w:rPr>
                <w:rFonts w:ascii="Arial" w:hAnsi="Arial" w:cs="Arial"/>
                <w:bCs/>
                <w:i/>
                <w:iCs/>
                <w:sz w:val="16"/>
                <w:szCs w:val="16"/>
              </w:rPr>
              <w:t xml:space="preserve"> in datum podpisa)</w:t>
            </w:r>
            <w:r w:rsidRPr="002F3E98">
              <w:rPr>
                <w:rFonts w:ascii="Arial" w:hAnsi="Arial" w:cs="Arial"/>
                <w:bCs/>
                <w:i/>
                <w:iCs/>
                <w:sz w:val="20"/>
                <w:szCs w:val="20"/>
              </w:rPr>
              <w:t>:</w:t>
            </w:r>
          </w:p>
        </w:tc>
        <w:tc>
          <w:tcPr>
            <w:tcW w:w="5954" w:type="dxa"/>
            <w:shd w:val="clear" w:color="auto" w:fill="auto"/>
          </w:tcPr>
          <w:p w14:paraId="431B5117" w14:textId="77777777" w:rsidR="0023290B" w:rsidRPr="003A3127" w:rsidRDefault="0023290B" w:rsidP="0023290B">
            <w:pPr>
              <w:spacing w:line="260" w:lineRule="atLeast"/>
              <w:rPr>
                <w:rFonts w:ascii="Arial" w:hAnsi="Arial" w:cs="Arial"/>
                <w:i/>
                <w:sz w:val="18"/>
                <w:szCs w:val="18"/>
              </w:rPr>
            </w:pPr>
          </w:p>
        </w:tc>
      </w:tr>
    </w:tbl>
    <w:p w14:paraId="39AE8044" w14:textId="0767973F" w:rsidR="00F73818" w:rsidRDefault="00F73818" w:rsidP="0013142F">
      <w:pPr>
        <w:suppressAutoHyphens/>
        <w:rPr>
          <w:rFonts w:ascii="Arial" w:hAnsi="Arial" w:cs="Arial"/>
          <w:i/>
          <w:sz w:val="20"/>
          <w:szCs w:val="20"/>
          <w:lang w:eastAsia="ar-SA"/>
        </w:rPr>
      </w:pPr>
    </w:p>
    <w:p w14:paraId="2C21F27A" w14:textId="4244D6AF" w:rsidR="00F73818" w:rsidRDefault="00F73818" w:rsidP="0013142F">
      <w:pPr>
        <w:suppressAutoHyphens/>
        <w:rPr>
          <w:rFonts w:ascii="Arial" w:hAnsi="Arial" w:cs="Arial"/>
          <w:i/>
          <w:sz w:val="20"/>
          <w:szCs w:val="20"/>
          <w:lang w:eastAsia="ar-SA"/>
        </w:rPr>
      </w:pPr>
    </w:p>
    <w:p w14:paraId="65ECD322" w14:textId="7BD510E3" w:rsidR="00F73818" w:rsidRDefault="00F73818" w:rsidP="0013142F">
      <w:pPr>
        <w:suppressAutoHyphens/>
        <w:rPr>
          <w:rFonts w:ascii="Arial" w:hAnsi="Arial" w:cs="Arial"/>
          <w:i/>
          <w:sz w:val="20"/>
          <w:szCs w:val="20"/>
          <w:lang w:eastAsia="ar-SA"/>
        </w:rPr>
      </w:pPr>
    </w:p>
    <w:p w14:paraId="37F5DAF6" w14:textId="486F4FA7" w:rsidR="00F73818" w:rsidRDefault="00F73818" w:rsidP="0013142F">
      <w:pPr>
        <w:suppressAutoHyphens/>
        <w:rPr>
          <w:rFonts w:ascii="Arial" w:hAnsi="Arial" w:cs="Arial"/>
          <w:i/>
          <w:sz w:val="20"/>
          <w:szCs w:val="20"/>
          <w:lang w:eastAsia="ar-SA"/>
        </w:rPr>
      </w:pPr>
    </w:p>
    <w:p w14:paraId="714FA08B" w14:textId="2E6B2377" w:rsidR="00F73818" w:rsidRDefault="00F73818" w:rsidP="0013142F">
      <w:pPr>
        <w:suppressAutoHyphens/>
        <w:rPr>
          <w:rFonts w:ascii="Arial" w:hAnsi="Arial" w:cs="Arial"/>
          <w:i/>
          <w:sz w:val="20"/>
          <w:szCs w:val="20"/>
          <w:lang w:eastAsia="ar-SA"/>
        </w:rPr>
      </w:pPr>
    </w:p>
    <w:p w14:paraId="5F3C56B5" w14:textId="492A324C" w:rsidR="00F73818" w:rsidRDefault="00F73818" w:rsidP="0013142F">
      <w:pPr>
        <w:suppressAutoHyphens/>
        <w:rPr>
          <w:rFonts w:ascii="Arial" w:hAnsi="Arial" w:cs="Arial"/>
          <w:i/>
          <w:sz w:val="20"/>
          <w:szCs w:val="20"/>
          <w:lang w:eastAsia="ar-SA"/>
        </w:rPr>
      </w:pPr>
    </w:p>
    <w:p w14:paraId="72D8602D" w14:textId="77777777" w:rsidR="00F73818" w:rsidRPr="007263CD" w:rsidRDefault="00F73818" w:rsidP="0013142F">
      <w:pPr>
        <w:suppressAutoHyphens/>
        <w:rPr>
          <w:rFonts w:ascii="Arial" w:hAnsi="Arial" w:cs="Arial"/>
          <w:i/>
          <w:sz w:val="20"/>
          <w:szCs w:val="20"/>
          <w:lang w:eastAsia="ar-SA"/>
        </w:rPr>
      </w:pPr>
    </w:p>
    <w:p w14:paraId="51D1A448" w14:textId="77777777" w:rsidR="0013142F" w:rsidRPr="003A3127" w:rsidRDefault="0013142F" w:rsidP="0013142F">
      <w:pPr>
        <w:suppressAutoHyphens/>
        <w:rPr>
          <w:rFonts w:ascii="Arial" w:hAnsi="Arial" w:cs="Arial"/>
          <w:b/>
          <w:sz w:val="20"/>
          <w:szCs w:val="20"/>
          <w:lang w:eastAsia="ar-SA"/>
        </w:rPr>
      </w:pPr>
    </w:p>
    <w:p w14:paraId="11724A69" w14:textId="77777777" w:rsidR="0013142F" w:rsidRDefault="0013142F" w:rsidP="0013142F">
      <w:pPr>
        <w:suppressAutoHyphens/>
        <w:rPr>
          <w:rFonts w:ascii="Arial" w:hAnsi="Arial" w:cs="Arial"/>
          <w:b/>
          <w:sz w:val="20"/>
          <w:szCs w:val="20"/>
          <w:lang w:eastAsia="ar-SA"/>
        </w:rPr>
      </w:pPr>
    </w:p>
    <w:p w14:paraId="689D4B40" w14:textId="77777777" w:rsidR="0013142F" w:rsidRDefault="0013142F" w:rsidP="0013142F">
      <w:pPr>
        <w:suppressAutoHyphens/>
        <w:rPr>
          <w:rFonts w:ascii="Arial" w:hAnsi="Arial" w:cs="Arial"/>
          <w:b/>
          <w:sz w:val="20"/>
          <w:szCs w:val="20"/>
          <w:lang w:eastAsia="ar-SA"/>
        </w:rPr>
      </w:pPr>
    </w:p>
    <w:p w14:paraId="755CBD6C" w14:textId="77777777" w:rsidR="0013142F" w:rsidRDefault="0013142F" w:rsidP="0013142F">
      <w:pPr>
        <w:suppressAutoHyphens/>
        <w:rPr>
          <w:rFonts w:ascii="Arial" w:hAnsi="Arial" w:cs="Arial"/>
          <w:b/>
          <w:sz w:val="20"/>
          <w:szCs w:val="20"/>
          <w:lang w:eastAsia="ar-SA"/>
        </w:rPr>
      </w:pPr>
    </w:p>
    <w:p w14:paraId="01DBDD03" w14:textId="77777777" w:rsidR="0013142F" w:rsidRDefault="0013142F" w:rsidP="0013142F">
      <w:pPr>
        <w:suppressAutoHyphens/>
        <w:rPr>
          <w:rFonts w:ascii="Arial" w:hAnsi="Arial" w:cs="Arial"/>
          <w:b/>
          <w:sz w:val="20"/>
          <w:szCs w:val="20"/>
          <w:lang w:eastAsia="ar-SA"/>
        </w:rPr>
      </w:pPr>
    </w:p>
    <w:p w14:paraId="6ABA6A78" w14:textId="77777777" w:rsidR="0013142F" w:rsidRDefault="0013142F" w:rsidP="0013142F">
      <w:pPr>
        <w:suppressAutoHyphens/>
        <w:rPr>
          <w:rFonts w:ascii="Arial" w:hAnsi="Arial" w:cs="Arial"/>
          <w:b/>
          <w:sz w:val="20"/>
          <w:szCs w:val="20"/>
          <w:lang w:eastAsia="ar-SA"/>
        </w:rPr>
      </w:pPr>
    </w:p>
    <w:p w14:paraId="0C936826" w14:textId="77777777" w:rsidR="007263CD" w:rsidRDefault="007263CD" w:rsidP="0013142F">
      <w:pPr>
        <w:suppressAutoHyphens/>
        <w:rPr>
          <w:rFonts w:ascii="Arial" w:hAnsi="Arial" w:cs="Arial"/>
          <w:b/>
          <w:sz w:val="20"/>
          <w:szCs w:val="20"/>
          <w:lang w:eastAsia="ar-SA"/>
        </w:rPr>
      </w:pPr>
    </w:p>
    <w:p w14:paraId="0E0F292A" w14:textId="77777777" w:rsidR="007263CD" w:rsidRDefault="007263CD" w:rsidP="0013142F">
      <w:pPr>
        <w:suppressAutoHyphens/>
        <w:rPr>
          <w:rFonts w:ascii="Arial" w:hAnsi="Arial" w:cs="Arial"/>
          <w:b/>
          <w:sz w:val="20"/>
          <w:szCs w:val="20"/>
          <w:lang w:eastAsia="ar-SA"/>
        </w:rPr>
      </w:pPr>
    </w:p>
    <w:p w14:paraId="76AADBF0" w14:textId="77777777" w:rsidR="007263CD" w:rsidRDefault="007263CD" w:rsidP="0013142F">
      <w:pPr>
        <w:suppressAutoHyphens/>
        <w:rPr>
          <w:rFonts w:ascii="Arial" w:hAnsi="Arial" w:cs="Arial"/>
          <w:b/>
          <w:sz w:val="20"/>
          <w:szCs w:val="20"/>
          <w:lang w:eastAsia="ar-SA"/>
        </w:rPr>
      </w:pPr>
    </w:p>
    <w:p w14:paraId="13C4826C" w14:textId="77777777" w:rsidR="007263CD" w:rsidRDefault="007263CD" w:rsidP="0013142F">
      <w:pPr>
        <w:suppressAutoHyphens/>
        <w:rPr>
          <w:rFonts w:ascii="Arial" w:hAnsi="Arial" w:cs="Arial"/>
          <w:b/>
          <w:sz w:val="20"/>
          <w:szCs w:val="20"/>
          <w:lang w:eastAsia="ar-SA"/>
        </w:rPr>
      </w:pPr>
    </w:p>
    <w:p w14:paraId="74CC2300" w14:textId="77777777" w:rsidR="007263CD" w:rsidRDefault="007263CD" w:rsidP="0013142F">
      <w:pPr>
        <w:suppressAutoHyphens/>
        <w:rPr>
          <w:rFonts w:ascii="Arial" w:hAnsi="Arial" w:cs="Arial"/>
          <w:b/>
          <w:sz w:val="20"/>
          <w:szCs w:val="20"/>
          <w:lang w:eastAsia="ar-SA"/>
        </w:rPr>
      </w:pPr>
    </w:p>
    <w:p w14:paraId="5667B8ED" w14:textId="77777777" w:rsidR="007263CD" w:rsidRDefault="007263CD" w:rsidP="0013142F">
      <w:pPr>
        <w:suppressAutoHyphens/>
        <w:rPr>
          <w:rFonts w:ascii="Arial" w:hAnsi="Arial" w:cs="Arial"/>
          <w:b/>
          <w:sz w:val="20"/>
          <w:szCs w:val="20"/>
          <w:lang w:eastAsia="ar-SA"/>
        </w:rPr>
      </w:pPr>
    </w:p>
    <w:p w14:paraId="642E34BC" w14:textId="77777777" w:rsidR="007263CD" w:rsidRDefault="007263CD" w:rsidP="0013142F">
      <w:pPr>
        <w:suppressAutoHyphens/>
        <w:rPr>
          <w:rFonts w:ascii="Arial" w:hAnsi="Arial" w:cs="Arial"/>
          <w:b/>
          <w:sz w:val="20"/>
          <w:szCs w:val="20"/>
          <w:lang w:eastAsia="ar-SA"/>
        </w:rPr>
      </w:pPr>
    </w:p>
    <w:p w14:paraId="5BAA0BED" w14:textId="77777777" w:rsidR="007263CD" w:rsidRDefault="007263CD" w:rsidP="0013142F">
      <w:pPr>
        <w:suppressAutoHyphens/>
        <w:rPr>
          <w:rFonts w:ascii="Arial" w:hAnsi="Arial" w:cs="Arial"/>
          <w:b/>
          <w:sz w:val="20"/>
          <w:szCs w:val="20"/>
          <w:lang w:eastAsia="ar-SA"/>
        </w:rPr>
      </w:pPr>
    </w:p>
    <w:p w14:paraId="25987810" w14:textId="77777777" w:rsidR="007263CD" w:rsidRDefault="007263CD" w:rsidP="0013142F">
      <w:pPr>
        <w:suppressAutoHyphens/>
        <w:rPr>
          <w:rFonts w:ascii="Arial" w:hAnsi="Arial" w:cs="Arial"/>
          <w:b/>
          <w:sz w:val="20"/>
          <w:szCs w:val="20"/>
          <w:lang w:eastAsia="ar-SA"/>
        </w:rPr>
      </w:pPr>
    </w:p>
    <w:p w14:paraId="6542C60B" w14:textId="77777777" w:rsidR="007263CD" w:rsidRDefault="007263CD" w:rsidP="0013142F">
      <w:pPr>
        <w:suppressAutoHyphens/>
        <w:rPr>
          <w:rFonts w:ascii="Arial" w:hAnsi="Arial" w:cs="Arial"/>
          <w:b/>
          <w:sz w:val="20"/>
          <w:szCs w:val="20"/>
          <w:lang w:eastAsia="ar-SA"/>
        </w:rPr>
      </w:pPr>
    </w:p>
    <w:p w14:paraId="4DB471BB" w14:textId="77777777" w:rsidR="007263CD" w:rsidRDefault="007263CD" w:rsidP="0013142F">
      <w:pPr>
        <w:suppressAutoHyphens/>
        <w:rPr>
          <w:rFonts w:ascii="Arial" w:hAnsi="Arial" w:cs="Arial"/>
          <w:b/>
          <w:sz w:val="20"/>
          <w:szCs w:val="20"/>
          <w:lang w:eastAsia="ar-SA"/>
        </w:rPr>
      </w:pPr>
    </w:p>
    <w:p w14:paraId="1E7BF5B1" w14:textId="77777777" w:rsidR="0013142F" w:rsidRPr="003A3127" w:rsidRDefault="0013142F" w:rsidP="0013142F">
      <w:pPr>
        <w:suppressAutoHyphens/>
        <w:rPr>
          <w:rFonts w:ascii="Arial" w:hAnsi="Arial" w:cs="Arial"/>
          <w:b/>
          <w:sz w:val="20"/>
          <w:szCs w:val="20"/>
          <w:lang w:eastAsia="ar-SA"/>
        </w:rPr>
      </w:pPr>
    </w:p>
    <w:p w14:paraId="0B64DB54" w14:textId="14E9E57D" w:rsidR="0013142F" w:rsidRPr="003A3127" w:rsidRDefault="0013142F" w:rsidP="0013142F">
      <w:pPr>
        <w:spacing w:line="260" w:lineRule="atLeast"/>
        <w:jc w:val="both"/>
        <w:rPr>
          <w:rFonts w:ascii="Arial" w:hAnsi="Arial" w:cs="Arial"/>
          <w:sz w:val="20"/>
          <w:lang w:eastAsia="en-US"/>
        </w:rPr>
      </w:pPr>
    </w:p>
    <w:p w14:paraId="373ED399" w14:textId="77777777" w:rsidR="0013142F" w:rsidRPr="003A3127" w:rsidRDefault="0013142F" w:rsidP="0013142F">
      <w:pPr>
        <w:spacing w:line="260" w:lineRule="atLeast"/>
        <w:jc w:val="both"/>
        <w:rPr>
          <w:rFonts w:ascii="Arial" w:hAnsi="Arial" w:cs="Arial"/>
          <w:sz w:val="20"/>
          <w:lang w:eastAsia="en-US"/>
        </w:rPr>
      </w:pPr>
    </w:p>
    <w:p w14:paraId="42917BE1" w14:textId="4D3E5DA3" w:rsidR="005509EA" w:rsidRDefault="005509EA" w:rsidP="00FD1AF4">
      <w:pPr>
        <w:spacing w:before="60" w:after="60"/>
        <w:jc w:val="both"/>
        <w:rPr>
          <w:rFonts w:ascii="Arial" w:hAnsi="Arial" w:cs="Arial"/>
          <w:b/>
          <w:sz w:val="20"/>
          <w:szCs w:val="20"/>
        </w:rPr>
      </w:pPr>
    </w:p>
    <w:p w14:paraId="4EEFC481" w14:textId="77777777" w:rsidR="00E24521" w:rsidRPr="004B45E8" w:rsidRDefault="00E24521" w:rsidP="00E24521">
      <w:pPr>
        <w:tabs>
          <w:tab w:val="center" w:pos="4320"/>
          <w:tab w:val="right" w:pos="8640"/>
        </w:tabs>
        <w:spacing w:line="260" w:lineRule="atLeast"/>
        <w:jc w:val="both"/>
        <w:rPr>
          <w:rFonts w:ascii="Arial" w:hAnsi="Arial" w:cs="Arial"/>
          <w:i/>
          <w:sz w:val="18"/>
          <w:szCs w:val="18"/>
        </w:rPr>
      </w:pPr>
    </w:p>
    <w:p w14:paraId="169202E5" w14:textId="77777777" w:rsidR="00827D3A" w:rsidRDefault="00827D3A">
      <w:pPr>
        <w:rPr>
          <w:rFonts w:ascii="Arial" w:hAnsi="Arial" w:cs="Arial"/>
          <w:i/>
          <w:sz w:val="18"/>
          <w:szCs w:val="18"/>
        </w:rPr>
      </w:pPr>
      <w:r>
        <w:rPr>
          <w:rFonts w:ascii="Arial" w:hAnsi="Arial" w:cs="Arial"/>
          <w:i/>
          <w:sz w:val="18"/>
          <w:szCs w:val="18"/>
        </w:rPr>
        <w:br w:type="page"/>
      </w:r>
    </w:p>
    <w:p w14:paraId="5F527A3A" w14:textId="6C15ACC5" w:rsidR="002C7955" w:rsidRPr="00A93C7A" w:rsidRDefault="00E24521"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B45E8">
        <w:rPr>
          <w:rFonts w:ascii="Arial" w:hAnsi="Arial" w:cs="Arial"/>
          <w:i/>
          <w:sz w:val="18"/>
          <w:szCs w:val="18"/>
        </w:rPr>
        <w:lastRenderedPageBreak/>
        <w:t xml:space="preserve"> </w:t>
      </w:r>
      <w:r w:rsidR="002C7955" w:rsidRPr="00B67555">
        <w:rPr>
          <w:rFonts w:ascii="Arial" w:hAnsi="Arial" w:cs="Arial"/>
          <w:b/>
          <w:sz w:val="20"/>
          <w:szCs w:val="20"/>
          <w:lang w:eastAsia="en-US"/>
        </w:rPr>
        <w:t>Obrazec 5:</w:t>
      </w:r>
      <w:r w:rsidR="002C7955" w:rsidRPr="00A93C7A">
        <w:rPr>
          <w:rFonts w:ascii="Arial" w:hAnsi="Arial" w:cs="Arial"/>
          <w:b/>
          <w:sz w:val="20"/>
          <w:szCs w:val="20"/>
          <w:lang w:eastAsia="en-US"/>
        </w:rPr>
        <w:t xml:space="preserve"> IZJAVA REFERENČNEGA NAROČNIKA – REFERENCE PONUDNIKA IN KADRA</w:t>
      </w:r>
    </w:p>
    <w:p w14:paraId="7A27FC73" w14:textId="77777777" w:rsidR="002C7955" w:rsidRPr="00A93C7A" w:rsidRDefault="002C7955" w:rsidP="002C7955">
      <w:pPr>
        <w:spacing w:line="260" w:lineRule="atLeast"/>
        <w:rPr>
          <w:rFonts w:ascii="Arial" w:hAnsi="Arial" w:cs="Arial"/>
          <w:sz w:val="20"/>
          <w:szCs w:val="20"/>
          <w:lang w:eastAsia="en-US"/>
        </w:rPr>
      </w:pPr>
    </w:p>
    <w:p w14:paraId="4A185976" w14:textId="651FA50F" w:rsidR="002C7955" w:rsidRPr="004B45E8" w:rsidRDefault="002C7955" w:rsidP="002C7955">
      <w:pPr>
        <w:spacing w:line="260" w:lineRule="atLeast"/>
        <w:rPr>
          <w:rFonts w:ascii="Arial" w:hAnsi="Arial" w:cs="Arial"/>
          <w:sz w:val="20"/>
          <w:szCs w:val="20"/>
          <w:lang w:eastAsia="en-US"/>
        </w:rPr>
      </w:pPr>
    </w:p>
    <w:p w14:paraId="232CE008" w14:textId="4C8E8D99"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0B9B566C" w14:textId="77777777" w:rsidR="002C7955" w:rsidRPr="004B45E8" w:rsidRDefault="002C7955" w:rsidP="002C7955">
      <w:pPr>
        <w:spacing w:line="260" w:lineRule="atLeast"/>
        <w:rPr>
          <w:rFonts w:ascii="Arial" w:hAnsi="Arial" w:cs="Arial"/>
          <w:sz w:val="20"/>
          <w:szCs w:val="20"/>
          <w:lang w:eastAsia="en-US"/>
        </w:rPr>
      </w:pPr>
    </w:p>
    <w:p w14:paraId="614F1399" w14:textId="0845F4F4"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31AFAE6C" w14:textId="77777777" w:rsidR="002C7955" w:rsidRPr="004B45E8" w:rsidRDefault="002C7955" w:rsidP="002C7955">
      <w:pPr>
        <w:spacing w:line="260" w:lineRule="atLeast"/>
        <w:rPr>
          <w:rFonts w:ascii="Arial" w:hAnsi="Arial" w:cs="Arial"/>
          <w:b/>
          <w:sz w:val="20"/>
          <w:szCs w:val="20"/>
          <w:lang w:eastAsia="en-US"/>
        </w:rPr>
      </w:pPr>
    </w:p>
    <w:p w14:paraId="3BC336E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4B1E3BAC" w14:textId="77777777" w:rsidR="002C7955" w:rsidRPr="004B45E8" w:rsidRDefault="002C7955" w:rsidP="002C7955">
      <w:pPr>
        <w:spacing w:line="260" w:lineRule="atLeast"/>
        <w:jc w:val="both"/>
        <w:rPr>
          <w:rFonts w:ascii="Arial" w:eastAsia="Calibri" w:hAnsi="Arial" w:cs="Arial"/>
          <w:sz w:val="20"/>
          <w:szCs w:val="20"/>
          <w:lang w:eastAsia="en-US"/>
        </w:rPr>
      </w:pPr>
    </w:p>
    <w:p w14:paraId="61E403B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036F28E0" w14:textId="77777777" w:rsidR="002C7955" w:rsidRPr="004B45E8" w:rsidRDefault="002C7955" w:rsidP="002C7955">
      <w:pPr>
        <w:spacing w:line="260" w:lineRule="atLeast"/>
        <w:jc w:val="both"/>
        <w:rPr>
          <w:rFonts w:ascii="Arial" w:eastAsia="Calibri" w:hAnsi="Arial" w:cs="Arial"/>
          <w:sz w:val="20"/>
          <w:szCs w:val="20"/>
          <w:lang w:eastAsia="en-US"/>
        </w:rPr>
      </w:pPr>
    </w:p>
    <w:p w14:paraId="5A7FBEFD" w14:textId="77777777"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71CED0CA"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B68BBE9" w14:textId="2E314851" w:rsidR="009628F9" w:rsidRDefault="009628F9" w:rsidP="002C7955">
      <w:pPr>
        <w:tabs>
          <w:tab w:val="left" w:pos="708"/>
        </w:tabs>
        <w:spacing w:line="260" w:lineRule="atLeast"/>
        <w:jc w:val="both"/>
        <w:rPr>
          <w:rFonts w:ascii="Arial" w:hAnsi="Arial"/>
          <w:sz w:val="20"/>
          <w:szCs w:val="20"/>
          <w:lang w:eastAsia="en-US"/>
        </w:rPr>
      </w:pPr>
      <w:r>
        <w:rPr>
          <w:rFonts w:ascii="Arial" w:hAnsi="Arial"/>
          <w:sz w:val="20"/>
          <w:szCs w:val="20"/>
          <w:lang w:eastAsia="en-US"/>
        </w:rPr>
        <w:t>Datum primopredajnega zapisnika: _______________________</w:t>
      </w:r>
    </w:p>
    <w:p w14:paraId="53B815B8" w14:textId="77777777" w:rsidR="009628F9" w:rsidRDefault="009628F9" w:rsidP="002C7955">
      <w:pPr>
        <w:tabs>
          <w:tab w:val="left" w:pos="708"/>
        </w:tabs>
        <w:spacing w:line="260" w:lineRule="atLeast"/>
        <w:jc w:val="both"/>
        <w:rPr>
          <w:rFonts w:ascii="Arial" w:hAnsi="Arial"/>
          <w:sz w:val="20"/>
          <w:szCs w:val="20"/>
          <w:lang w:eastAsia="en-US"/>
        </w:rPr>
      </w:pPr>
    </w:p>
    <w:p w14:paraId="262CD044" w14:textId="7BFDD3ED"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203E9659"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1C1A9F6A"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44625922"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C024CF7"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F4F4A84"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2FEA78EE"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512E072B"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DD5EC1D"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2CFF92A" w14:textId="77777777" w:rsidR="002C7955" w:rsidRPr="004B45E8" w:rsidRDefault="002C7955" w:rsidP="002C7955">
      <w:pPr>
        <w:spacing w:line="260" w:lineRule="atLeast"/>
        <w:jc w:val="both"/>
        <w:rPr>
          <w:rFonts w:ascii="Arial" w:hAnsi="Arial" w:cs="Arial"/>
          <w:sz w:val="20"/>
          <w:szCs w:val="20"/>
          <w:lang w:eastAsia="en-US"/>
        </w:rPr>
      </w:pPr>
    </w:p>
    <w:p w14:paraId="3F969800"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0F520661" w14:textId="06BF1E3F"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r w:rsidR="00AF17DD">
        <w:rPr>
          <w:rFonts w:ascii="Arial" w:hAnsi="Arial" w:cs="Arial"/>
          <w:bCs/>
          <w:color w:val="000000"/>
          <w:sz w:val="20"/>
          <w:szCs w:val="20"/>
        </w:rPr>
        <w:t>___</w:t>
      </w:r>
    </w:p>
    <w:p w14:paraId="58CB6A90" w14:textId="7F22FD12"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w:t>
      </w:r>
      <w:r w:rsidR="00AF17DD">
        <w:rPr>
          <w:rFonts w:ascii="Arial" w:hAnsi="Arial" w:cs="Arial"/>
          <w:bCs/>
          <w:color w:val="000000"/>
          <w:sz w:val="20"/>
          <w:szCs w:val="20"/>
        </w:rPr>
        <w:t>___</w:t>
      </w:r>
      <w:r w:rsidRPr="004B45E8">
        <w:rPr>
          <w:rFonts w:ascii="Arial" w:hAnsi="Arial" w:cs="Arial"/>
          <w:bCs/>
          <w:color w:val="000000"/>
          <w:sz w:val="20"/>
          <w:szCs w:val="20"/>
        </w:rPr>
        <w:t>______ ali elektronskem naslovu: ___________________.</w:t>
      </w:r>
    </w:p>
    <w:p w14:paraId="0EC4006A" w14:textId="77777777" w:rsidR="002C7955" w:rsidRPr="004B45E8" w:rsidRDefault="002C7955" w:rsidP="002C7955">
      <w:pPr>
        <w:spacing w:line="260" w:lineRule="atLeast"/>
        <w:jc w:val="both"/>
        <w:rPr>
          <w:rFonts w:ascii="Arial" w:eastAsia="Calibri" w:hAnsi="Arial" w:cs="Arial"/>
          <w:sz w:val="20"/>
          <w:szCs w:val="22"/>
          <w:lang w:eastAsia="en-US"/>
        </w:rPr>
      </w:pPr>
    </w:p>
    <w:p w14:paraId="10509DC8"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3DF91F11" w14:textId="77777777" w:rsidTr="00FC665C">
        <w:tc>
          <w:tcPr>
            <w:tcW w:w="3085" w:type="dxa"/>
            <w:vAlign w:val="center"/>
            <w:hideMark/>
          </w:tcPr>
          <w:p w14:paraId="7FC1A8C4"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4374605D" w14:textId="77777777" w:rsidR="002C7955" w:rsidRPr="004B45E8" w:rsidRDefault="002C7955" w:rsidP="00FC665C">
            <w:pPr>
              <w:spacing w:line="260" w:lineRule="atLeast"/>
              <w:rPr>
                <w:rFonts w:ascii="Arial" w:eastAsia="Calibri" w:hAnsi="Arial" w:cs="Arial"/>
                <w:sz w:val="20"/>
                <w:szCs w:val="22"/>
                <w:lang w:eastAsia="en-US"/>
              </w:rPr>
            </w:pPr>
          </w:p>
          <w:p w14:paraId="62A19EAF"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5144B632" w14:textId="77777777" w:rsidR="00AF17DD" w:rsidRDefault="00AF17DD" w:rsidP="00FC665C">
            <w:pPr>
              <w:spacing w:line="260" w:lineRule="atLeast"/>
              <w:jc w:val="center"/>
              <w:rPr>
                <w:rFonts w:ascii="Arial" w:eastAsia="Calibri" w:hAnsi="Arial" w:cs="Arial"/>
                <w:sz w:val="20"/>
                <w:szCs w:val="22"/>
                <w:lang w:eastAsia="en-US"/>
              </w:rPr>
            </w:pPr>
          </w:p>
          <w:p w14:paraId="4AC90AEA" w14:textId="77777777" w:rsidR="00AF17DD" w:rsidRDefault="00AF17DD" w:rsidP="00FC665C">
            <w:pPr>
              <w:spacing w:line="260" w:lineRule="atLeast"/>
              <w:jc w:val="center"/>
              <w:rPr>
                <w:rFonts w:ascii="Arial" w:eastAsia="Calibri" w:hAnsi="Arial" w:cs="Arial"/>
                <w:sz w:val="20"/>
                <w:szCs w:val="22"/>
                <w:lang w:eastAsia="en-US"/>
              </w:rPr>
            </w:pPr>
          </w:p>
          <w:p w14:paraId="311C430F" w14:textId="77777777" w:rsidR="00AF17DD" w:rsidRDefault="00AF17DD" w:rsidP="00FC665C">
            <w:pPr>
              <w:spacing w:line="260" w:lineRule="atLeast"/>
              <w:jc w:val="center"/>
              <w:rPr>
                <w:rFonts w:ascii="Arial" w:eastAsia="Calibri" w:hAnsi="Arial" w:cs="Arial"/>
                <w:sz w:val="20"/>
                <w:szCs w:val="22"/>
                <w:lang w:eastAsia="en-US"/>
              </w:rPr>
            </w:pPr>
          </w:p>
          <w:p w14:paraId="157069E3" w14:textId="77777777" w:rsidR="00AF17DD" w:rsidRDefault="00AF17DD" w:rsidP="00FC665C">
            <w:pPr>
              <w:spacing w:line="260" w:lineRule="atLeast"/>
              <w:jc w:val="center"/>
              <w:rPr>
                <w:rFonts w:ascii="Arial" w:eastAsia="Calibri" w:hAnsi="Arial" w:cs="Arial"/>
                <w:sz w:val="20"/>
                <w:szCs w:val="22"/>
                <w:lang w:eastAsia="en-US"/>
              </w:rPr>
            </w:pPr>
          </w:p>
          <w:p w14:paraId="6D5183AD" w14:textId="24456640"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6B357776"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7D34CE31" w14:textId="77777777" w:rsidR="002C7955" w:rsidRPr="004B45E8" w:rsidRDefault="002C7955" w:rsidP="00FC665C">
            <w:pPr>
              <w:spacing w:line="260" w:lineRule="atLeast"/>
              <w:jc w:val="both"/>
              <w:rPr>
                <w:rFonts w:ascii="Arial" w:eastAsia="Calibri" w:hAnsi="Arial" w:cs="Arial"/>
                <w:sz w:val="20"/>
                <w:szCs w:val="22"/>
                <w:lang w:eastAsia="en-US"/>
              </w:rPr>
            </w:pPr>
          </w:p>
          <w:p w14:paraId="6DD73665"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744E9F9F" w14:textId="77777777" w:rsidR="002C7955" w:rsidRPr="004B45E8" w:rsidRDefault="002C7955" w:rsidP="00FC665C">
            <w:pPr>
              <w:spacing w:line="260" w:lineRule="atLeast"/>
              <w:jc w:val="both"/>
              <w:rPr>
                <w:rFonts w:ascii="Arial" w:eastAsia="Calibri" w:hAnsi="Arial" w:cs="Arial"/>
                <w:sz w:val="20"/>
                <w:szCs w:val="22"/>
                <w:lang w:eastAsia="en-US"/>
              </w:rPr>
            </w:pPr>
          </w:p>
          <w:p w14:paraId="074E9C5D" w14:textId="77777777" w:rsidR="002C7955" w:rsidRPr="004B45E8" w:rsidRDefault="002C7955" w:rsidP="00FC665C">
            <w:pPr>
              <w:spacing w:line="260" w:lineRule="atLeast"/>
              <w:jc w:val="center"/>
              <w:rPr>
                <w:rFonts w:ascii="Arial" w:eastAsia="Calibri" w:hAnsi="Arial" w:cs="Arial"/>
                <w:sz w:val="20"/>
                <w:szCs w:val="22"/>
                <w:lang w:eastAsia="en-US"/>
              </w:rPr>
            </w:pPr>
          </w:p>
          <w:p w14:paraId="6DD14A2A" w14:textId="3DE3C1C9"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11717CF" w14:textId="77777777" w:rsidR="002C7955" w:rsidRPr="004B45E8" w:rsidRDefault="002C7955" w:rsidP="00FC665C">
            <w:pPr>
              <w:spacing w:line="260" w:lineRule="atLeast"/>
              <w:rPr>
                <w:rFonts w:ascii="Arial" w:eastAsia="Calibri" w:hAnsi="Arial" w:cs="Arial"/>
                <w:sz w:val="20"/>
                <w:szCs w:val="22"/>
                <w:lang w:eastAsia="en-US"/>
              </w:rPr>
            </w:pPr>
          </w:p>
        </w:tc>
      </w:tr>
    </w:tbl>
    <w:p w14:paraId="192991DD"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6ACD9816"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6C5064CC"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6337DA06"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0B3F204" w14:textId="149AEBA1" w:rsidR="002C7955" w:rsidRDefault="002C7955" w:rsidP="002C7955">
      <w:pPr>
        <w:tabs>
          <w:tab w:val="center" w:pos="4320"/>
          <w:tab w:val="right" w:pos="8640"/>
        </w:tabs>
        <w:spacing w:line="260" w:lineRule="atLeast"/>
        <w:jc w:val="both"/>
        <w:rPr>
          <w:rFonts w:ascii="Arial" w:hAnsi="Arial" w:cs="Arial"/>
          <w:i/>
          <w:sz w:val="18"/>
          <w:szCs w:val="18"/>
        </w:rPr>
      </w:pPr>
    </w:p>
    <w:p w14:paraId="534205AA" w14:textId="77777777" w:rsidR="00AF17DD" w:rsidRDefault="00AF17DD" w:rsidP="002C7955">
      <w:pPr>
        <w:tabs>
          <w:tab w:val="center" w:pos="4320"/>
          <w:tab w:val="right" w:pos="8640"/>
        </w:tabs>
        <w:spacing w:line="260" w:lineRule="atLeast"/>
        <w:jc w:val="both"/>
        <w:rPr>
          <w:rFonts w:ascii="Arial" w:hAnsi="Arial" w:cs="Arial"/>
          <w:i/>
          <w:sz w:val="18"/>
          <w:szCs w:val="18"/>
        </w:rPr>
      </w:pPr>
    </w:p>
    <w:p w14:paraId="036C8AC7" w14:textId="77777777" w:rsidR="00AF17DD" w:rsidRDefault="00AF17DD" w:rsidP="002C7955">
      <w:pPr>
        <w:tabs>
          <w:tab w:val="center" w:pos="4320"/>
          <w:tab w:val="right" w:pos="8640"/>
        </w:tabs>
        <w:spacing w:line="260" w:lineRule="atLeast"/>
        <w:jc w:val="both"/>
        <w:rPr>
          <w:rFonts w:ascii="Arial" w:hAnsi="Arial" w:cs="Arial"/>
          <w:i/>
          <w:sz w:val="18"/>
          <w:szCs w:val="18"/>
        </w:rPr>
      </w:pPr>
    </w:p>
    <w:p w14:paraId="138E8A0F" w14:textId="77777777" w:rsidR="00AF17DD" w:rsidRPr="004B45E8" w:rsidRDefault="00AF17DD" w:rsidP="002C7955">
      <w:pPr>
        <w:tabs>
          <w:tab w:val="center" w:pos="4320"/>
          <w:tab w:val="right" w:pos="8640"/>
        </w:tabs>
        <w:spacing w:line="260" w:lineRule="atLeast"/>
        <w:jc w:val="both"/>
        <w:rPr>
          <w:rFonts w:ascii="Arial" w:hAnsi="Arial" w:cs="Arial"/>
          <w:i/>
          <w:sz w:val="18"/>
          <w:szCs w:val="18"/>
        </w:rPr>
      </w:pPr>
    </w:p>
    <w:p w14:paraId="42587B7D"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3C6E03D" w14:textId="58E6F036" w:rsidR="00AF17DD" w:rsidRPr="001F1638" w:rsidRDefault="00F73818" w:rsidP="001F1638">
      <w:pPr>
        <w:tabs>
          <w:tab w:val="center" w:pos="4320"/>
          <w:tab w:val="right" w:pos="8640"/>
        </w:tabs>
        <w:spacing w:line="260" w:lineRule="atLeast"/>
        <w:jc w:val="both"/>
        <w:rPr>
          <w:rFonts w:ascii="Arial" w:hAnsi="Arial" w:cs="Arial"/>
          <w:i/>
          <w:sz w:val="18"/>
          <w:szCs w:val="18"/>
        </w:rPr>
      </w:pPr>
      <w:r>
        <w:rPr>
          <w:rFonts w:ascii="Arial" w:hAnsi="Arial" w:cs="Arial"/>
          <w:i/>
          <w:sz w:val="18"/>
          <w:szCs w:val="18"/>
        </w:rPr>
        <w:t>*</w:t>
      </w:r>
      <w:r w:rsidR="002C7955" w:rsidRPr="004B45E8">
        <w:rPr>
          <w:rFonts w:ascii="Arial" w:hAnsi="Arial" w:cs="Arial"/>
          <w:i/>
          <w:sz w:val="18"/>
          <w:szCs w:val="18"/>
        </w:rPr>
        <w:t>Dokazovanje izpolnjevanja pogojev: Naročnik si pridržuje pravico, da sam preveri izpolnjevanje referenc oz. da od ponudnika zahteva predložitev obrazca oz. dokazil v fazi preverjanja ponudb, ponudnik pa obrazec oz. dokazila lahko priloži že tudi v ponudbi.</w:t>
      </w:r>
    </w:p>
    <w:p w14:paraId="6A10B687" w14:textId="77777777" w:rsidR="001F1638" w:rsidRDefault="001F1638">
      <w:pPr>
        <w:rPr>
          <w:rFonts w:ascii="Arial" w:hAnsi="Arial" w:cs="Arial"/>
          <w:b/>
          <w:sz w:val="20"/>
          <w:szCs w:val="20"/>
          <w:lang w:eastAsia="en-US"/>
        </w:rPr>
      </w:pPr>
      <w:r>
        <w:rPr>
          <w:rFonts w:ascii="Arial" w:hAnsi="Arial" w:cs="Arial"/>
          <w:b/>
          <w:sz w:val="20"/>
          <w:szCs w:val="20"/>
          <w:lang w:eastAsia="en-US"/>
        </w:rPr>
        <w:br w:type="page"/>
      </w:r>
    </w:p>
    <w:p w14:paraId="0560E200" w14:textId="2E9A21D5" w:rsidR="003001BE" w:rsidRPr="00C47F3B" w:rsidRDefault="00DF443B" w:rsidP="00C47F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CB5BC9">
        <w:rPr>
          <w:rFonts w:ascii="Arial" w:hAnsi="Arial" w:cs="Arial"/>
          <w:b/>
          <w:sz w:val="20"/>
          <w:szCs w:val="20"/>
          <w:lang w:eastAsia="en-US"/>
        </w:rPr>
        <w:lastRenderedPageBreak/>
        <w:t xml:space="preserve">Obrazec </w:t>
      </w:r>
      <w:r w:rsidR="00CB5BC9" w:rsidRPr="00CB5BC9">
        <w:rPr>
          <w:rFonts w:ascii="Arial" w:hAnsi="Arial" w:cs="Arial"/>
          <w:b/>
          <w:sz w:val="20"/>
          <w:szCs w:val="20"/>
          <w:lang w:eastAsia="en-US"/>
        </w:rPr>
        <w:t>6</w:t>
      </w:r>
      <w:r w:rsidRPr="00CB5BC9">
        <w:rPr>
          <w:rFonts w:ascii="Arial" w:hAnsi="Arial" w:cs="Arial"/>
          <w:b/>
          <w:sz w:val="20"/>
          <w:szCs w:val="20"/>
          <w:lang w:eastAsia="en-US"/>
        </w:rPr>
        <w:t>:</w:t>
      </w:r>
      <w:r w:rsidRPr="0051730C">
        <w:rPr>
          <w:rFonts w:ascii="Arial" w:hAnsi="Arial" w:cs="Arial"/>
          <w:b/>
          <w:sz w:val="20"/>
          <w:szCs w:val="20"/>
          <w:lang w:eastAsia="en-US"/>
        </w:rPr>
        <w:t xml:space="preserve"> VZOREC POGODBE O IZVEDBI JAVNEGA NAROČILA</w:t>
      </w:r>
    </w:p>
    <w:p w14:paraId="70CABEF0" w14:textId="77777777" w:rsidR="003001BE" w:rsidRDefault="003001BE" w:rsidP="00CE3BE9">
      <w:pPr>
        <w:spacing w:line="260" w:lineRule="atLeast"/>
        <w:jc w:val="both"/>
        <w:rPr>
          <w:rFonts w:ascii="Arial" w:hAnsi="Arial" w:cs="Arial"/>
          <w:b/>
          <w:bCs/>
          <w:sz w:val="20"/>
          <w:szCs w:val="20"/>
          <w:lang w:eastAsia="en-US"/>
        </w:rPr>
      </w:pPr>
    </w:p>
    <w:p w14:paraId="23D4567E" w14:textId="033EE22D" w:rsidR="00E57C9D" w:rsidRPr="00CB5BC9" w:rsidRDefault="00E57C9D" w:rsidP="00CB5BC9">
      <w:pPr>
        <w:spacing w:line="260" w:lineRule="atLeast"/>
        <w:jc w:val="both"/>
        <w:rPr>
          <w:rFonts w:ascii="Arial" w:hAnsi="Arial" w:cs="Arial"/>
          <w:sz w:val="20"/>
          <w:szCs w:val="20"/>
          <w:lang w:eastAsia="en-US"/>
        </w:rPr>
      </w:pPr>
      <w:r w:rsidRPr="00CB5BC9">
        <w:rPr>
          <w:rFonts w:ascii="Arial" w:hAnsi="Arial" w:cs="Arial"/>
          <w:b/>
          <w:bCs/>
          <w:sz w:val="20"/>
          <w:szCs w:val="20"/>
          <w:lang w:eastAsia="en-US"/>
        </w:rPr>
        <w:t>Ministrstvo za infrastrukturo</w:t>
      </w:r>
      <w:r w:rsidRPr="00CB5BC9">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2406D9C5" w14:textId="77777777" w:rsidR="00E57C9D" w:rsidRPr="00CB5BC9" w:rsidRDefault="00E57C9D" w:rsidP="00CB5BC9">
      <w:pPr>
        <w:spacing w:line="260" w:lineRule="atLeast"/>
        <w:jc w:val="both"/>
        <w:rPr>
          <w:rFonts w:ascii="Arial" w:hAnsi="Arial" w:cs="Arial"/>
          <w:sz w:val="20"/>
          <w:szCs w:val="20"/>
          <w:lang w:eastAsia="en-US"/>
        </w:rPr>
      </w:pPr>
    </w:p>
    <w:p w14:paraId="35DD24AC" w14:textId="77777777" w:rsidR="00E57C9D" w:rsidRPr="00CB5BC9" w:rsidRDefault="00E57C9D" w:rsidP="00CB5BC9">
      <w:pPr>
        <w:spacing w:line="260" w:lineRule="atLeast"/>
        <w:jc w:val="both"/>
        <w:rPr>
          <w:rFonts w:ascii="Arial" w:hAnsi="Arial" w:cs="Arial"/>
          <w:sz w:val="20"/>
          <w:szCs w:val="20"/>
          <w:lang w:eastAsia="en-US"/>
        </w:rPr>
      </w:pPr>
      <w:r w:rsidRPr="00CB5BC9">
        <w:rPr>
          <w:rFonts w:ascii="Arial" w:hAnsi="Arial" w:cs="Arial"/>
          <w:sz w:val="20"/>
          <w:szCs w:val="20"/>
          <w:lang w:eastAsia="en-US"/>
        </w:rPr>
        <w:t>in</w:t>
      </w:r>
    </w:p>
    <w:p w14:paraId="7FD4A69C" w14:textId="77777777" w:rsidR="00E57C9D" w:rsidRPr="00CB5BC9" w:rsidRDefault="00E57C9D" w:rsidP="00CB5BC9">
      <w:pPr>
        <w:spacing w:line="260" w:lineRule="atLeast"/>
        <w:jc w:val="both"/>
        <w:rPr>
          <w:rFonts w:ascii="Arial" w:hAnsi="Arial" w:cs="Arial"/>
          <w:sz w:val="20"/>
          <w:szCs w:val="20"/>
          <w:lang w:eastAsia="en-US"/>
        </w:rPr>
      </w:pPr>
    </w:p>
    <w:p w14:paraId="1C089D7E" w14:textId="77777777" w:rsidR="00E57C9D" w:rsidRPr="00CB5BC9" w:rsidRDefault="00E57C9D" w:rsidP="00CB5BC9">
      <w:pPr>
        <w:spacing w:line="260" w:lineRule="atLeast"/>
        <w:jc w:val="both"/>
        <w:rPr>
          <w:rFonts w:ascii="Arial" w:hAnsi="Arial" w:cs="Arial"/>
          <w:b/>
          <w:bCs/>
          <w:sz w:val="20"/>
          <w:szCs w:val="20"/>
          <w:lang w:eastAsia="en-US"/>
        </w:rPr>
      </w:pPr>
      <w:r w:rsidRPr="00CB5BC9">
        <w:rPr>
          <w:rFonts w:ascii="Arial" w:hAnsi="Arial" w:cs="Arial"/>
          <w:b/>
          <w:bCs/>
          <w:sz w:val="20"/>
          <w:szCs w:val="20"/>
          <w:lang w:eastAsia="en-US"/>
        </w:rPr>
        <w:t>___________________________________________________</w:t>
      </w:r>
      <w:r w:rsidRPr="00CB5BC9">
        <w:rPr>
          <w:rFonts w:ascii="Arial" w:hAnsi="Arial" w:cs="Arial"/>
          <w:sz w:val="20"/>
          <w:szCs w:val="20"/>
          <w:lang w:eastAsia="en-US"/>
        </w:rPr>
        <w:t>, z davčno številko ________, matično številko ________, ki ga zastopa direktor _________________ (v nadaljevanju: izvajalec)</w:t>
      </w:r>
    </w:p>
    <w:p w14:paraId="2B1423FD" w14:textId="77777777" w:rsidR="00E57C9D" w:rsidRPr="00CB5BC9" w:rsidRDefault="00E57C9D" w:rsidP="002F3E98">
      <w:pPr>
        <w:spacing w:line="260" w:lineRule="atLeast"/>
        <w:rPr>
          <w:rFonts w:ascii="Arial" w:hAnsi="Arial" w:cs="Arial"/>
          <w:b/>
          <w:bCs/>
          <w:sz w:val="20"/>
          <w:szCs w:val="20"/>
          <w:lang w:eastAsia="en-US"/>
        </w:rPr>
      </w:pPr>
    </w:p>
    <w:p w14:paraId="3EB560D3" w14:textId="77777777" w:rsidR="00E57C9D" w:rsidRPr="00CB5BC9" w:rsidRDefault="00E57C9D" w:rsidP="00CB5BC9">
      <w:pPr>
        <w:spacing w:line="260" w:lineRule="atLeast"/>
        <w:jc w:val="center"/>
        <w:rPr>
          <w:rFonts w:ascii="Arial" w:hAnsi="Arial" w:cs="Arial"/>
          <w:b/>
          <w:bCs/>
          <w:sz w:val="20"/>
          <w:szCs w:val="20"/>
          <w:lang w:eastAsia="en-US"/>
        </w:rPr>
      </w:pPr>
      <w:r w:rsidRPr="00CB5BC9">
        <w:rPr>
          <w:rFonts w:ascii="Arial" w:hAnsi="Arial" w:cs="Arial"/>
          <w:sz w:val="20"/>
          <w:szCs w:val="20"/>
          <w:lang w:eastAsia="en-US"/>
        </w:rPr>
        <w:t>skleneta</w:t>
      </w:r>
    </w:p>
    <w:p w14:paraId="4F50562B" w14:textId="77777777" w:rsidR="00E57C9D" w:rsidRPr="00CB5BC9" w:rsidRDefault="00E57C9D" w:rsidP="00CB5BC9">
      <w:pPr>
        <w:spacing w:line="260" w:lineRule="atLeast"/>
        <w:jc w:val="center"/>
        <w:rPr>
          <w:rFonts w:ascii="Arial" w:hAnsi="Arial" w:cs="Arial"/>
          <w:b/>
          <w:bCs/>
          <w:sz w:val="20"/>
          <w:szCs w:val="20"/>
          <w:lang w:eastAsia="en-US"/>
        </w:rPr>
      </w:pPr>
    </w:p>
    <w:p w14:paraId="58068F74" w14:textId="77777777" w:rsidR="00E57C9D" w:rsidRPr="00CB5BC9" w:rsidRDefault="00E57C9D" w:rsidP="00CB5BC9">
      <w:pPr>
        <w:spacing w:line="260" w:lineRule="atLeast"/>
        <w:jc w:val="center"/>
        <w:rPr>
          <w:rFonts w:ascii="Arial" w:hAnsi="Arial" w:cs="Arial"/>
          <w:b/>
          <w:bCs/>
          <w:sz w:val="20"/>
          <w:szCs w:val="20"/>
          <w:lang w:eastAsia="en-US"/>
        </w:rPr>
      </w:pPr>
      <w:r w:rsidRPr="00CB5BC9">
        <w:rPr>
          <w:rFonts w:ascii="Arial" w:hAnsi="Arial" w:cs="Arial"/>
          <w:b/>
          <w:bCs/>
          <w:sz w:val="20"/>
          <w:szCs w:val="20"/>
          <w:lang w:eastAsia="en-US"/>
        </w:rPr>
        <w:t>POGODBO O IZVEDBI JAVNEGA NAROČILA</w:t>
      </w:r>
    </w:p>
    <w:p w14:paraId="0EBA3B32" w14:textId="6C332434" w:rsidR="00E57C9D" w:rsidRPr="00CB5BC9" w:rsidRDefault="00E57C9D" w:rsidP="00CB5BC9">
      <w:pPr>
        <w:spacing w:line="260" w:lineRule="atLeast"/>
        <w:jc w:val="center"/>
        <w:rPr>
          <w:rFonts w:ascii="Arial" w:hAnsi="Arial" w:cs="Arial"/>
          <w:b/>
          <w:bCs/>
          <w:sz w:val="20"/>
          <w:szCs w:val="20"/>
          <w:lang w:eastAsia="en-US"/>
        </w:rPr>
      </w:pPr>
      <w:r w:rsidRPr="00CB5BC9">
        <w:rPr>
          <w:rFonts w:ascii="Arial" w:hAnsi="Arial" w:cs="Arial"/>
          <w:b/>
          <w:bCs/>
          <w:sz w:val="20"/>
          <w:szCs w:val="20"/>
          <w:lang w:eastAsia="en-US"/>
        </w:rPr>
        <w:t xml:space="preserve"> št. </w:t>
      </w:r>
      <w:r w:rsidRPr="00CB5BC9">
        <w:rPr>
          <w:rFonts w:ascii="Arial" w:hAnsi="Arial" w:cs="Arial"/>
          <w:b/>
          <w:bCs/>
          <w:sz w:val="20"/>
          <w:szCs w:val="20"/>
          <w:lang w:eastAsia="ar-SA"/>
        </w:rPr>
        <w:t>2430-2</w:t>
      </w:r>
      <w:r w:rsidR="00C67090">
        <w:rPr>
          <w:rFonts w:ascii="Arial" w:hAnsi="Arial" w:cs="Arial"/>
          <w:b/>
          <w:bCs/>
          <w:sz w:val="20"/>
          <w:szCs w:val="20"/>
          <w:lang w:eastAsia="ar-SA"/>
        </w:rPr>
        <w:t>5</w:t>
      </w:r>
      <w:r w:rsidRPr="00CB5BC9">
        <w:rPr>
          <w:rFonts w:ascii="Arial" w:hAnsi="Arial" w:cs="Arial"/>
          <w:b/>
          <w:bCs/>
          <w:sz w:val="20"/>
          <w:szCs w:val="20"/>
          <w:lang w:eastAsia="ar-SA"/>
        </w:rPr>
        <w:t>-___________</w:t>
      </w:r>
    </w:p>
    <w:p w14:paraId="2D0BEC15" w14:textId="626F28D0" w:rsidR="003001BE" w:rsidRPr="00CB5BC9" w:rsidRDefault="003001BE" w:rsidP="00CB5BC9">
      <w:pPr>
        <w:spacing w:line="260" w:lineRule="atLeast"/>
        <w:rPr>
          <w:rFonts w:ascii="Arial" w:hAnsi="Arial" w:cs="Arial"/>
          <w:b/>
          <w:bCs/>
          <w:sz w:val="20"/>
          <w:szCs w:val="20"/>
          <w:lang w:eastAsia="en-US"/>
        </w:rPr>
      </w:pPr>
    </w:p>
    <w:p w14:paraId="30A4F3BE" w14:textId="4427B190" w:rsidR="002A565D" w:rsidRPr="00CB5BC9" w:rsidRDefault="002A565D" w:rsidP="00CB5BC9">
      <w:pPr>
        <w:suppressAutoHyphens/>
        <w:spacing w:line="260" w:lineRule="atLeast"/>
        <w:jc w:val="center"/>
        <w:rPr>
          <w:rFonts w:ascii="Arial" w:eastAsiaTheme="minorHAnsi" w:hAnsi="Arial" w:cs="Arial"/>
          <w:b/>
          <w:sz w:val="20"/>
          <w:szCs w:val="20"/>
          <w:lang w:eastAsia="en-US"/>
        </w:rPr>
      </w:pPr>
      <w:r w:rsidRPr="00CB5BC9">
        <w:rPr>
          <w:rFonts w:ascii="Arial" w:hAnsi="Arial" w:cs="Arial"/>
          <w:b/>
          <w:bCs/>
          <w:sz w:val="20"/>
          <w:szCs w:val="20"/>
          <w:lang w:eastAsia="ar-SA"/>
        </w:rPr>
        <w:t xml:space="preserve">za </w:t>
      </w:r>
      <w:r w:rsidRPr="00CB5BC9">
        <w:rPr>
          <w:rFonts w:ascii="Arial" w:eastAsiaTheme="minorHAnsi" w:hAnsi="Arial" w:cs="Arial"/>
          <w:b/>
          <w:sz w:val="20"/>
          <w:szCs w:val="20"/>
          <w:lang w:eastAsia="en-US"/>
        </w:rPr>
        <w:t>»</w:t>
      </w:r>
      <w:r w:rsidR="00C67090">
        <w:rPr>
          <w:rFonts w:ascii="Arial" w:eastAsiaTheme="minorHAnsi" w:hAnsi="Arial" w:cs="Arial"/>
          <w:b/>
          <w:sz w:val="20"/>
          <w:szCs w:val="20"/>
          <w:lang w:eastAsia="en-US"/>
        </w:rPr>
        <w:t>Prenova recepcije Ministrstva za infrastrukturo</w:t>
      </w:r>
      <w:r w:rsidRPr="00CB5BC9">
        <w:rPr>
          <w:rFonts w:ascii="Arial" w:eastAsiaTheme="minorHAnsi" w:hAnsi="Arial" w:cs="Arial"/>
          <w:b/>
          <w:sz w:val="20"/>
          <w:szCs w:val="20"/>
          <w:lang w:eastAsia="en-US"/>
        </w:rPr>
        <w:t>«</w:t>
      </w:r>
    </w:p>
    <w:p w14:paraId="43277C31" w14:textId="77777777" w:rsidR="002A565D" w:rsidRPr="00CB5BC9" w:rsidRDefault="002A565D" w:rsidP="00CB5BC9">
      <w:pPr>
        <w:suppressAutoHyphens/>
        <w:spacing w:line="260" w:lineRule="atLeast"/>
        <w:jc w:val="center"/>
        <w:rPr>
          <w:rFonts w:ascii="Arial" w:hAnsi="Arial" w:cs="Arial"/>
          <w:b/>
          <w:bCs/>
          <w:sz w:val="20"/>
          <w:szCs w:val="20"/>
          <w:lang w:eastAsia="ar-SA"/>
        </w:rPr>
      </w:pPr>
    </w:p>
    <w:p w14:paraId="5CD4382B" w14:textId="72B767A5" w:rsidR="002A565D" w:rsidRPr="00CB5BC9" w:rsidRDefault="002A565D" w:rsidP="00CB5BC9">
      <w:pPr>
        <w:suppressAutoHyphens/>
        <w:spacing w:line="260" w:lineRule="atLeast"/>
        <w:jc w:val="both"/>
        <w:rPr>
          <w:rFonts w:ascii="Arial" w:hAnsi="Arial" w:cs="Arial"/>
          <w:sz w:val="20"/>
          <w:szCs w:val="20"/>
          <w:lang w:eastAsia="ar-SA"/>
        </w:rPr>
      </w:pPr>
      <w:r w:rsidRPr="00CB5BC9">
        <w:rPr>
          <w:rFonts w:ascii="Arial" w:hAnsi="Arial" w:cs="Arial"/>
          <w:sz w:val="20"/>
          <w:szCs w:val="20"/>
          <w:lang w:eastAsia="ar-SA"/>
        </w:rPr>
        <w:t xml:space="preserve">Pogodba je sklenjena po izvedenem odprtem postopku </w:t>
      </w:r>
      <w:r w:rsidRPr="00CB5BC9">
        <w:rPr>
          <w:rFonts w:ascii="Arial" w:hAnsi="Arial" w:cs="Arial"/>
          <w:sz w:val="20"/>
          <w:szCs w:val="20"/>
          <w:lang w:eastAsia="en-US"/>
        </w:rPr>
        <w:t>oddaje javnega naročila na podlagi 40</w:t>
      </w:r>
      <w:r w:rsidRPr="00CB5BC9">
        <w:rPr>
          <w:rFonts w:ascii="Arial" w:hAnsi="Arial" w:cs="Arial"/>
          <w:sz w:val="20"/>
          <w:szCs w:val="20"/>
          <w:lang w:eastAsia="ar-SA"/>
        </w:rPr>
        <w:t xml:space="preserve">. člena Zakona o javnem naročanju (Ur. list RS, št.91/15, 14/18, 121/21, 10/22, 74/22 – </w:t>
      </w:r>
      <w:proofErr w:type="spellStart"/>
      <w:r w:rsidRPr="00CB5BC9">
        <w:rPr>
          <w:rFonts w:ascii="Arial" w:hAnsi="Arial" w:cs="Arial"/>
          <w:sz w:val="20"/>
          <w:szCs w:val="20"/>
          <w:lang w:eastAsia="ar-SA"/>
        </w:rPr>
        <w:t>odl</w:t>
      </w:r>
      <w:proofErr w:type="spellEnd"/>
      <w:r w:rsidRPr="00CB5BC9">
        <w:rPr>
          <w:rFonts w:ascii="Arial" w:hAnsi="Arial" w:cs="Arial"/>
          <w:sz w:val="20"/>
          <w:szCs w:val="20"/>
          <w:lang w:eastAsia="ar-SA"/>
        </w:rPr>
        <w:t>. US, 28/23, 88/23 – ZOPNN-F in 95/2023 - ZIUOPZP)</w:t>
      </w:r>
      <w:r w:rsidRPr="00CB5BC9">
        <w:rPr>
          <w:rFonts w:ascii="Arial" w:hAnsi="Arial" w:cs="Arial"/>
          <w:sz w:val="20"/>
          <w:szCs w:val="20"/>
          <w:lang w:eastAsia="en-US"/>
        </w:rPr>
        <w:t xml:space="preserve"> </w:t>
      </w:r>
      <w:r w:rsidRPr="00CB5BC9">
        <w:rPr>
          <w:rFonts w:ascii="Arial" w:hAnsi="Arial" w:cs="Arial"/>
          <w:sz w:val="20"/>
          <w:szCs w:val="20"/>
          <w:lang w:eastAsia="ar-SA"/>
        </w:rPr>
        <w:t>in na podlagi odločitve naročnika o oddaji javnega naročila št. __________________</w:t>
      </w:r>
      <w:r w:rsidR="00770E2F">
        <w:rPr>
          <w:rFonts w:ascii="Arial" w:hAnsi="Arial" w:cs="Arial"/>
          <w:sz w:val="20"/>
          <w:szCs w:val="20"/>
          <w:lang w:eastAsia="ar-SA"/>
        </w:rPr>
        <w:t xml:space="preserve"> </w:t>
      </w:r>
      <w:r w:rsidRPr="00CB5BC9">
        <w:rPr>
          <w:rFonts w:ascii="Arial" w:hAnsi="Arial" w:cs="Arial"/>
          <w:sz w:val="20"/>
          <w:szCs w:val="20"/>
          <w:lang w:eastAsia="ar-SA"/>
        </w:rPr>
        <w:t>z dne ________________________.</w:t>
      </w:r>
    </w:p>
    <w:p w14:paraId="547BB7B1" w14:textId="667E91AC" w:rsidR="002A565D" w:rsidRDefault="002A565D" w:rsidP="00CB5BC9">
      <w:pPr>
        <w:spacing w:line="260" w:lineRule="atLeast"/>
        <w:rPr>
          <w:rFonts w:ascii="Arial" w:hAnsi="Arial" w:cs="Arial"/>
          <w:sz w:val="20"/>
          <w:szCs w:val="20"/>
          <w:lang w:eastAsia="en-US"/>
        </w:rPr>
      </w:pPr>
    </w:p>
    <w:p w14:paraId="73D1754E" w14:textId="77777777" w:rsidR="004570A0" w:rsidRPr="004570A0" w:rsidRDefault="004570A0" w:rsidP="004570A0">
      <w:pPr>
        <w:keepNext/>
        <w:spacing w:line="260" w:lineRule="atLeast"/>
        <w:jc w:val="both"/>
        <w:rPr>
          <w:rFonts w:ascii="Arial" w:hAnsi="Arial" w:cs="Arial"/>
          <w:b/>
          <w:sz w:val="20"/>
          <w:szCs w:val="20"/>
        </w:rPr>
      </w:pPr>
      <w:r w:rsidRPr="004570A0">
        <w:rPr>
          <w:rFonts w:ascii="Arial" w:hAnsi="Arial" w:cs="Arial"/>
          <w:b/>
          <w:sz w:val="20"/>
          <w:szCs w:val="20"/>
        </w:rPr>
        <w:t>I. PREDMET POGODBE</w:t>
      </w:r>
    </w:p>
    <w:p w14:paraId="458E2241" w14:textId="77777777" w:rsidR="004570A0" w:rsidRPr="004570A0" w:rsidRDefault="004570A0" w:rsidP="004570A0">
      <w:pPr>
        <w:keepNext/>
        <w:spacing w:line="260" w:lineRule="atLeast"/>
        <w:jc w:val="both"/>
        <w:rPr>
          <w:rFonts w:ascii="Arial" w:hAnsi="Arial" w:cs="Arial"/>
          <w:b/>
          <w:sz w:val="20"/>
          <w:szCs w:val="20"/>
        </w:rPr>
      </w:pPr>
    </w:p>
    <w:p w14:paraId="78C4E742" w14:textId="77777777" w:rsidR="004570A0" w:rsidRPr="004570A0" w:rsidRDefault="004570A0" w:rsidP="0055495A">
      <w:pPr>
        <w:keepNext/>
        <w:numPr>
          <w:ilvl w:val="0"/>
          <w:numId w:val="31"/>
        </w:numPr>
        <w:tabs>
          <w:tab w:val="num" w:pos="11555"/>
        </w:tabs>
        <w:spacing w:line="260" w:lineRule="atLeast"/>
        <w:jc w:val="center"/>
        <w:rPr>
          <w:rFonts w:ascii="Arial" w:hAnsi="Arial" w:cs="Arial"/>
          <w:sz w:val="20"/>
          <w:szCs w:val="20"/>
        </w:rPr>
      </w:pPr>
    </w:p>
    <w:p w14:paraId="34E8D267" w14:textId="64B122A4" w:rsidR="004570A0" w:rsidRPr="004570A0" w:rsidRDefault="004570A0" w:rsidP="004570A0">
      <w:pPr>
        <w:widowControl w:val="0"/>
        <w:autoSpaceDE w:val="0"/>
        <w:autoSpaceDN w:val="0"/>
        <w:adjustRightInd w:val="0"/>
        <w:spacing w:line="260" w:lineRule="atLeast"/>
        <w:jc w:val="both"/>
        <w:rPr>
          <w:rFonts w:ascii="Arial" w:hAnsi="Arial" w:cs="Arial"/>
          <w:sz w:val="20"/>
          <w:szCs w:val="20"/>
        </w:rPr>
      </w:pPr>
      <w:r w:rsidRPr="004570A0">
        <w:rPr>
          <w:rFonts w:ascii="Arial" w:hAnsi="Arial" w:cs="Arial"/>
          <w:sz w:val="20"/>
          <w:szCs w:val="20"/>
          <w:lang w:eastAsia="en-US"/>
        </w:rPr>
        <w:t>Predmet pogodbe je</w:t>
      </w:r>
      <w:r w:rsidR="00AD1256">
        <w:rPr>
          <w:rFonts w:ascii="Arial" w:hAnsi="Arial" w:cs="Arial"/>
          <w:sz w:val="20"/>
          <w:szCs w:val="20"/>
          <w:lang w:eastAsia="en-US"/>
        </w:rPr>
        <w:t xml:space="preserve"> </w:t>
      </w:r>
      <w:r w:rsidR="00770E2F">
        <w:rPr>
          <w:rFonts w:ascii="Arial" w:hAnsi="Arial" w:cs="Arial"/>
          <w:sz w:val="20"/>
          <w:szCs w:val="20"/>
          <w:lang w:eastAsia="en-US"/>
        </w:rPr>
        <w:t>prenova recepcije Ministrstva za infrastrukturo</w:t>
      </w:r>
      <w:r w:rsidR="00E16449">
        <w:rPr>
          <w:rFonts w:ascii="Arial" w:hAnsi="Arial" w:cs="Arial"/>
          <w:sz w:val="20"/>
          <w:szCs w:val="20"/>
          <w:lang w:eastAsia="en-US"/>
        </w:rPr>
        <w:t>.</w:t>
      </w:r>
      <w:r w:rsidR="0055495A">
        <w:rPr>
          <w:rFonts w:ascii="Arial" w:hAnsi="Arial" w:cs="Arial"/>
          <w:sz w:val="20"/>
          <w:szCs w:val="20"/>
          <w:lang w:eastAsia="en-US"/>
        </w:rPr>
        <w:t xml:space="preserve"> </w:t>
      </w:r>
    </w:p>
    <w:p w14:paraId="62DC83F8" w14:textId="77777777" w:rsidR="004570A0" w:rsidRPr="004570A0" w:rsidRDefault="004570A0" w:rsidP="004570A0">
      <w:pPr>
        <w:widowControl w:val="0"/>
        <w:autoSpaceDE w:val="0"/>
        <w:autoSpaceDN w:val="0"/>
        <w:adjustRightInd w:val="0"/>
        <w:spacing w:line="260" w:lineRule="atLeast"/>
        <w:jc w:val="both"/>
        <w:rPr>
          <w:rFonts w:ascii="Arial" w:hAnsi="Arial" w:cs="Arial"/>
          <w:sz w:val="20"/>
          <w:szCs w:val="20"/>
        </w:rPr>
      </w:pPr>
    </w:p>
    <w:p w14:paraId="40BFB708" w14:textId="5557DB2B" w:rsidR="004570A0" w:rsidRPr="004570A0" w:rsidRDefault="004570A0" w:rsidP="004570A0">
      <w:pPr>
        <w:spacing w:line="260" w:lineRule="atLeast"/>
        <w:rPr>
          <w:rFonts w:ascii="Arial" w:hAnsi="Arial" w:cs="Arial"/>
          <w:sz w:val="20"/>
          <w:szCs w:val="20"/>
          <w:lang w:eastAsia="en-US"/>
        </w:rPr>
      </w:pPr>
      <w:r w:rsidRPr="004570A0">
        <w:rPr>
          <w:rFonts w:ascii="Arial" w:hAnsi="Arial" w:cs="Arial"/>
          <w:sz w:val="20"/>
          <w:szCs w:val="20"/>
          <w:lang w:eastAsia="en-US"/>
        </w:rPr>
        <w:t>Podroben opis obsega del je p</w:t>
      </w:r>
      <w:r w:rsidR="00045FC5">
        <w:rPr>
          <w:rFonts w:ascii="Arial" w:hAnsi="Arial" w:cs="Arial"/>
          <w:sz w:val="20"/>
          <w:szCs w:val="20"/>
          <w:lang w:eastAsia="en-US"/>
        </w:rPr>
        <w:t>odan v tehničnih specifikacijah</w:t>
      </w:r>
      <w:r w:rsidRPr="004570A0">
        <w:rPr>
          <w:rFonts w:ascii="Arial" w:hAnsi="Arial" w:cs="Arial"/>
          <w:sz w:val="20"/>
          <w:szCs w:val="20"/>
          <w:lang w:eastAsia="en-US"/>
        </w:rPr>
        <w:t xml:space="preserve">, popisih del in </w:t>
      </w:r>
      <w:r w:rsidR="00045FC5">
        <w:rPr>
          <w:rFonts w:ascii="Arial" w:hAnsi="Arial" w:cs="Arial"/>
          <w:sz w:val="20"/>
          <w:szCs w:val="20"/>
          <w:lang w:eastAsia="en-US"/>
        </w:rPr>
        <w:t>projektu za izvedbo</w:t>
      </w:r>
      <w:r w:rsidRPr="004570A0">
        <w:rPr>
          <w:rFonts w:ascii="Arial" w:hAnsi="Arial" w:cs="Arial"/>
          <w:sz w:val="20"/>
          <w:szCs w:val="20"/>
          <w:lang w:eastAsia="en-US"/>
        </w:rPr>
        <w:t>, ki so sestavni del razpisne dokumentacije.</w:t>
      </w:r>
    </w:p>
    <w:p w14:paraId="15DD8400" w14:textId="77777777" w:rsidR="004570A0" w:rsidRPr="004570A0" w:rsidRDefault="004570A0" w:rsidP="004570A0">
      <w:pPr>
        <w:widowControl w:val="0"/>
        <w:autoSpaceDE w:val="0"/>
        <w:autoSpaceDN w:val="0"/>
        <w:adjustRightInd w:val="0"/>
        <w:spacing w:line="260" w:lineRule="atLeast"/>
        <w:jc w:val="both"/>
        <w:rPr>
          <w:rFonts w:ascii="Arial" w:hAnsi="Arial" w:cs="Arial"/>
          <w:sz w:val="20"/>
          <w:szCs w:val="20"/>
        </w:rPr>
      </w:pPr>
    </w:p>
    <w:p w14:paraId="6E1DC286" w14:textId="77777777" w:rsidR="004570A0" w:rsidRPr="004570A0" w:rsidRDefault="004570A0" w:rsidP="004570A0">
      <w:pPr>
        <w:autoSpaceDE w:val="0"/>
        <w:autoSpaceDN w:val="0"/>
        <w:adjustRightInd w:val="0"/>
        <w:spacing w:line="260" w:lineRule="atLeast"/>
        <w:jc w:val="both"/>
        <w:rPr>
          <w:rFonts w:ascii="Arial" w:hAnsi="Arial" w:cs="Arial"/>
          <w:color w:val="000000"/>
          <w:sz w:val="20"/>
          <w:szCs w:val="20"/>
          <w:lang w:eastAsia="en-US"/>
        </w:rPr>
      </w:pPr>
      <w:r w:rsidRPr="004570A0">
        <w:rPr>
          <w:rFonts w:ascii="Arial" w:hAnsi="Arial" w:cs="Arial"/>
          <w:color w:val="000000"/>
          <w:sz w:val="20"/>
          <w:szCs w:val="20"/>
          <w:lang w:eastAsia="en-US"/>
        </w:rPr>
        <w:t>Izvajalec bo izvršil pogodbena dela v skladu in v obsegu z naslednjimi dokumenti:</w:t>
      </w:r>
    </w:p>
    <w:p w14:paraId="06BC764F" w14:textId="77777777" w:rsidR="004570A0" w:rsidRPr="004570A0" w:rsidRDefault="004570A0" w:rsidP="0055495A">
      <w:pPr>
        <w:numPr>
          <w:ilvl w:val="0"/>
          <w:numId w:val="32"/>
        </w:numPr>
        <w:autoSpaceDE w:val="0"/>
        <w:autoSpaceDN w:val="0"/>
        <w:adjustRightInd w:val="0"/>
        <w:spacing w:line="260" w:lineRule="atLeast"/>
        <w:jc w:val="both"/>
        <w:rPr>
          <w:rFonts w:ascii="Arial" w:hAnsi="Arial" w:cs="Arial"/>
          <w:color w:val="000000"/>
          <w:sz w:val="20"/>
          <w:szCs w:val="20"/>
          <w:lang w:eastAsia="en-US"/>
        </w:rPr>
      </w:pPr>
      <w:r w:rsidRPr="004570A0">
        <w:rPr>
          <w:rFonts w:ascii="Arial" w:hAnsi="Arial" w:cs="Arial"/>
          <w:color w:val="000000"/>
          <w:sz w:val="20"/>
          <w:szCs w:val="20"/>
          <w:lang w:eastAsia="en-US"/>
        </w:rPr>
        <w:t>pogodbo,</w:t>
      </w:r>
    </w:p>
    <w:p w14:paraId="07137045" w14:textId="4613C317" w:rsidR="004570A0" w:rsidRPr="004570A0" w:rsidRDefault="004570A0" w:rsidP="0055495A">
      <w:pPr>
        <w:numPr>
          <w:ilvl w:val="0"/>
          <w:numId w:val="32"/>
        </w:numPr>
        <w:autoSpaceDE w:val="0"/>
        <w:autoSpaceDN w:val="0"/>
        <w:adjustRightInd w:val="0"/>
        <w:spacing w:line="260" w:lineRule="atLeast"/>
        <w:jc w:val="both"/>
        <w:rPr>
          <w:rFonts w:ascii="Arial" w:hAnsi="Arial" w:cs="Arial"/>
          <w:color w:val="000000"/>
          <w:sz w:val="20"/>
          <w:szCs w:val="20"/>
          <w:lang w:eastAsia="en-US"/>
        </w:rPr>
      </w:pPr>
      <w:r w:rsidRPr="004570A0">
        <w:rPr>
          <w:rFonts w:ascii="Arial" w:hAnsi="Arial" w:cs="Arial"/>
          <w:color w:val="000000"/>
          <w:sz w:val="20"/>
          <w:szCs w:val="20"/>
          <w:lang w:eastAsia="en-US"/>
        </w:rPr>
        <w:t>ponudbo z dne ………. s predračunom izvajalca</w:t>
      </w:r>
      <w:r w:rsidR="0055495A">
        <w:rPr>
          <w:rFonts w:ascii="Arial" w:hAnsi="Arial" w:cs="Arial"/>
          <w:color w:val="000000"/>
          <w:sz w:val="20"/>
          <w:szCs w:val="20"/>
          <w:lang w:eastAsia="en-US"/>
        </w:rPr>
        <w:t xml:space="preserve"> št………..z dne…………..</w:t>
      </w:r>
      <w:r w:rsidRPr="004570A0">
        <w:rPr>
          <w:rFonts w:ascii="Arial" w:hAnsi="Arial" w:cs="Arial"/>
          <w:color w:val="000000"/>
          <w:sz w:val="20"/>
          <w:szCs w:val="20"/>
          <w:lang w:eastAsia="en-US"/>
        </w:rPr>
        <w:t xml:space="preserve"> in vsemi ostalimi prilogami ponudbe ter</w:t>
      </w:r>
    </w:p>
    <w:p w14:paraId="0FC6CA0E" w14:textId="77777777" w:rsidR="004570A0" w:rsidRPr="004570A0" w:rsidRDefault="004570A0" w:rsidP="0055495A">
      <w:pPr>
        <w:numPr>
          <w:ilvl w:val="0"/>
          <w:numId w:val="32"/>
        </w:numPr>
        <w:autoSpaceDE w:val="0"/>
        <w:autoSpaceDN w:val="0"/>
        <w:adjustRightInd w:val="0"/>
        <w:spacing w:line="260" w:lineRule="atLeast"/>
        <w:jc w:val="both"/>
        <w:rPr>
          <w:rFonts w:ascii="Arial" w:hAnsi="Arial" w:cs="Arial"/>
          <w:color w:val="000000"/>
          <w:sz w:val="20"/>
          <w:szCs w:val="20"/>
          <w:lang w:eastAsia="en-US"/>
        </w:rPr>
      </w:pPr>
      <w:r w:rsidRPr="004570A0">
        <w:rPr>
          <w:rFonts w:ascii="Arial" w:hAnsi="Arial" w:cs="Arial"/>
          <w:sz w:val="20"/>
          <w:szCs w:val="20"/>
          <w:lang w:eastAsia="en-US"/>
        </w:rPr>
        <w:t xml:space="preserve">celotno razpisno dokumentacijo. </w:t>
      </w:r>
    </w:p>
    <w:p w14:paraId="58423D65" w14:textId="77777777" w:rsidR="004570A0" w:rsidRPr="004570A0" w:rsidRDefault="004570A0" w:rsidP="004570A0">
      <w:pPr>
        <w:autoSpaceDE w:val="0"/>
        <w:autoSpaceDN w:val="0"/>
        <w:adjustRightInd w:val="0"/>
        <w:spacing w:line="260" w:lineRule="atLeast"/>
        <w:ind w:left="720"/>
        <w:jc w:val="both"/>
        <w:rPr>
          <w:rFonts w:ascii="Arial" w:hAnsi="Arial" w:cs="Arial"/>
          <w:sz w:val="20"/>
          <w:szCs w:val="20"/>
          <w:lang w:eastAsia="en-US"/>
        </w:rPr>
      </w:pPr>
    </w:p>
    <w:p w14:paraId="003A4262" w14:textId="77777777" w:rsidR="004570A0" w:rsidRPr="004570A0" w:rsidRDefault="004570A0" w:rsidP="004570A0">
      <w:pPr>
        <w:keepNext/>
        <w:spacing w:line="260" w:lineRule="atLeast"/>
        <w:jc w:val="both"/>
        <w:rPr>
          <w:rFonts w:ascii="Arial" w:hAnsi="Arial" w:cs="Arial"/>
          <w:b/>
          <w:sz w:val="20"/>
          <w:szCs w:val="20"/>
        </w:rPr>
      </w:pPr>
      <w:r w:rsidRPr="004570A0">
        <w:rPr>
          <w:rFonts w:ascii="Arial" w:hAnsi="Arial" w:cs="Arial"/>
          <w:b/>
          <w:sz w:val="20"/>
          <w:szCs w:val="20"/>
        </w:rPr>
        <w:t>II. POGODBENA VREDNOST DEL</w:t>
      </w:r>
    </w:p>
    <w:p w14:paraId="56115249" w14:textId="77777777" w:rsidR="004570A0" w:rsidRPr="004570A0" w:rsidRDefault="004570A0" w:rsidP="004570A0">
      <w:pPr>
        <w:keepNext/>
        <w:spacing w:line="260" w:lineRule="atLeast"/>
        <w:jc w:val="both"/>
        <w:rPr>
          <w:rFonts w:ascii="Arial" w:hAnsi="Arial" w:cs="Arial"/>
          <w:b/>
          <w:sz w:val="20"/>
          <w:szCs w:val="20"/>
        </w:rPr>
      </w:pPr>
    </w:p>
    <w:p w14:paraId="718EAC8F" w14:textId="77777777" w:rsidR="004570A0" w:rsidRPr="004570A0" w:rsidRDefault="004570A0" w:rsidP="0055495A">
      <w:pPr>
        <w:keepNext/>
        <w:numPr>
          <w:ilvl w:val="0"/>
          <w:numId w:val="31"/>
        </w:numPr>
        <w:tabs>
          <w:tab w:val="num" w:pos="11555"/>
        </w:tabs>
        <w:spacing w:line="260" w:lineRule="atLeast"/>
        <w:jc w:val="center"/>
        <w:rPr>
          <w:rFonts w:ascii="Arial" w:hAnsi="Arial" w:cs="Arial"/>
          <w:sz w:val="20"/>
          <w:szCs w:val="20"/>
        </w:rPr>
      </w:pPr>
    </w:p>
    <w:p w14:paraId="097EE3B6" w14:textId="3D60F3E2" w:rsidR="004570A0" w:rsidRPr="004570A0" w:rsidRDefault="002F3E98" w:rsidP="004570A0">
      <w:pPr>
        <w:spacing w:line="260" w:lineRule="atLeast"/>
        <w:jc w:val="both"/>
        <w:rPr>
          <w:rFonts w:ascii="Arial" w:hAnsi="Arial" w:cs="Arial"/>
          <w:sz w:val="20"/>
          <w:szCs w:val="20"/>
          <w:lang w:eastAsia="en-US"/>
        </w:rPr>
      </w:pPr>
      <w:r>
        <w:rPr>
          <w:rFonts w:ascii="Arial" w:hAnsi="Arial" w:cs="Arial"/>
          <w:sz w:val="20"/>
          <w:szCs w:val="20"/>
          <w:lang w:eastAsia="en-US"/>
        </w:rPr>
        <w:t>P</w:t>
      </w:r>
      <w:r w:rsidR="004570A0" w:rsidRPr="004570A0">
        <w:rPr>
          <w:rFonts w:ascii="Arial" w:hAnsi="Arial" w:cs="Arial"/>
          <w:sz w:val="20"/>
          <w:szCs w:val="20"/>
          <w:lang w:eastAsia="en-US"/>
        </w:rPr>
        <w:t>ogodbena vrednost del iz prvega člena te pogodbe znaša:</w:t>
      </w:r>
    </w:p>
    <w:p w14:paraId="63F27709" w14:textId="77777777" w:rsidR="004570A0" w:rsidRPr="004570A0" w:rsidRDefault="004570A0" w:rsidP="0055495A">
      <w:pPr>
        <w:numPr>
          <w:ilvl w:val="0"/>
          <w:numId w:val="33"/>
        </w:numPr>
        <w:spacing w:line="260" w:lineRule="atLeast"/>
        <w:jc w:val="both"/>
        <w:rPr>
          <w:rFonts w:ascii="Arial" w:hAnsi="Arial" w:cs="Arial"/>
          <w:sz w:val="20"/>
          <w:szCs w:val="20"/>
          <w:lang w:eastAsia="en-US"/>
        </w:rPr>
      </w:pPr>
      <w:r w:rsidRPr="004570A0">
        <w:rPr>
          <w:rFonts w:ascii="Arial" w:hAnsi="Arial" w:cs="Arial"/>
          <w:sz w:val="20"/>
          <w:szCs w:val="20"/>
          <w:lang w:eastAsia="en-US"/>
        </w:rPr>
        <w:t>brez davka na dodano vrednost: _____________ EUR (z besedo: __________________evrov__/100 ) in</w:t>
      </w:r>
    </w:p>
    <w:p w14:paraId="67CD7DC4" w14:textId="77777777" w:rsidR="004570A0" w:rsidRPr="004570A0" w:rsidRDefault="004570A0" w:rsidP="0055495A">
      <w:pPr>
        <w:numPr>
          <w:ilvl w:val="0"/>
          <w:numId w:val="33"/>
        </w:numPr>
        <w:spacing w:line="260" w:lineRule="atLeast"/>
        <w:jc w:val="both"/>
        <w:rPr>
          <w:rFonts w:ascii="Arial" w:hAnsi="Arial" w:cs="Arial"/>
          <w:sz w:val="20"/>
          <w:szCs w:val="20"/>
          <w:lang w:eastAsia="en-US"/>
        </w:rPr>
      </w:pPr>
      <w:r w:rsidRPr="004570A0">
        <w:rPr>
          <w:rFonts w:ascii="Arial" w:hAnsi="Arial" w:cs="Arial"/>
          <w:sz w:val="20"/>
          <w:szCs w:val="20"/>
          <w:lang w:eastAsia="en-US"/>
        </w:rPr>
        <w:t>z davkom na dodano vrednost: _____________ EUR (z besedo: ___________________evrov__/100),</w:t>
      </w:r>
    </w:p>
    <w:p w14:paraId="515EBED0" w14:textId="77777777" w:rsidR="004570A0" w:rsidRPr="004570A0" w:rsidRDefault="004570A0" w:rsidP="004570A0">
      <w:pPr>
        <w:spacing w:line="260" w:lineRule="atLeast"/>
        <w:rPr>
          <w:rFonts w:ascii="Arial" w:hAnsi="Arial" w:cs="Arial"/>
          <w:sz w:val="20"/>
        </w:rPr>
      </w:pPr>
    </w:p>
    <w:p w14:paraId="3ACB2002" w14:textId="77777777" w:rsidR="004570A0" w:rsidRPr="004570A0" w:rsidRDefault="004570A0" w:rsidP="004570A0">
      <w:pPr>
        <w:spacing w:line="260" w:lineRule="atLeast"/>
        <w:jc w:val="both"/>
        <w:rPr>
          <w:rFonts w:ascii="Arial" w:hAnsi="Arial" w:cs="Arial"/>
          <w:sz w:val="20"/>
          <w:szCs w:val="20"/>
          <w:lang w:eastAsia="en-US"/>
        </w:rPr>
      </w:pPr>
      <w:r w:rsidRPr="004570A0">
        <w:rPr>
          <w:rFonts w:ascii="Arial" w:hAnsi="Arial" w:cs="Arial"/>
          <w:sz w:val="20"/>
          <w:szCs w:val="20"/>
          <w:lang w:eastAsia="en-US"/>
        </w:rPr>
        <w:t>Cena na enoto mere iz ponudbenega predračuna je fiksna in nespremenljiva za celotno obdobje trajanja pogodbe. Ponudba izvajalca z dne _________________________ je sestavni del te pogodbe.</w:t>
      </w:r>
    </w:p>
    <w:p w14:paraId="1D97BC87" w14:textId="77777777" w:rsidR="004570A0" w:rsidRPr="004570A0" w:rsidRDefault="004570A0" w:rsidP="004570A0">
      <w:pPr>
        <w:spacing w:line="260" w:lineRule="atLeast"/>
        <w:jc w:val="both"/>
        <w:rPr>
          <w:rFonts w:ascii="Arial" w:hAnsi="Arial" w:cs="Arial"/>
          <w:sz w:val="20"/>
          <w:szCs w:val="20"/>
          <w:lang w:eastAsia="en-US"/>
        </w:rPr>
      </w:pPr>
    </w:p>
    <w:p w14:paraId="61284BAD" w14:textId="77777777" w:rsidR="004570A0" w:rsidRPr="004570A0" w:rsidRDefault="004570A0" w:rsidP="004570A0">
      <w:pPr>
        <w:jc w:val="both"/>
        <w:rPr>
          <w:rFonts w:ascii="Arial" w:hAnsi="Arial" w:cs="Arial"/>
          <w:sz w:val="20"/>
          <w:szCs w:val="20"/>
        </w:rPr>
      </w:pPr>
      <w:r w:rsidRPr="004570A0">
        <w:rPr>
          <w:rFonts w:ascii="Arial" w:hAnsi="Arial" w:cs="Arial"/>
          <w:sz w:val="20"/>
          <w:szCs w:val="20"/>
        </w:rPr>
        <w:t>Vsa dela se obračuna po načelu enotnih cen (obračun po enoti mere).</w:t>
      </w:r>
    </w:p>
    <w:p w14:paraId="61EC145F" w14:textId="77777777" w:rsidR="004570A0" w:rsidRPr="004570A0" w:rsidRDefault="004570A0" w:rsidP="004570A0">
      <w:pPr>
        <w:spacing w:line="260" w:lineRule="atLeast"/>
        <w:jc w:val="both"/>
        <w:rPr>
          <w:rFonts w:ascii="Arial" w:hAnsi="Arial" w:cs="Arial"/>
          <w:sz w:val="20"/>
          <w:szCs w:val="20"/>
          <w:lang w:eastAsia="en-US"/>
        </w:rPr>
      </w:pPr>
    </w:p>
    <w:p w14:paraId="38D66943" w14:textId="77777777" w:rsidR="004570A0" w:rsidRPr="004570A0" w:rsidRDefault="004570A0" w:rsidP="004570A0">
      <w:pPr>
        <w:spacing w:line="260" w:lineRule="atLeast"/>
        <w:jc w:val="both"/>
        <w:rPr>
          <w:rFonts w:ascii="Arial" w:hAnsi="Arial" w:cs="Arial"/>
          <w:sz w:val="20"/>
          <w:szCs w:val="20"/>
          <w:lang w:eastAsia="en-US"/>
        </w:rPr>
      </w:pPr>
      <w:r w:rsidRPr="004570A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70633BB0" w14:textId="77777777" w:rsidR="002F3E98" w:rsidRDefault="002F3E98" w:rsidP="004570A0">
      <w:pPr>
        <w:spacing w:line="260" w:lineRule="atLeast"/>
        <w:jc w:val="both"/>
        <w:rPr>
          <w:rFonts w:ascii="Arial" w:hAnsi="Arial" w:cs="Arial"/>
          <w:sz w:val="20"/>
          <w:szCs w:val="20"/>
          <w:lang w:eastAsia="en-US"/>
        </w:rPr>
      </w:pPr>
    </w:p>
    <w:p w14:paraId="22D9BB89" w14:textId="77777777" w:rsidR="002F3E98" w:rsidRDefault="002F3E98" w:rsidP="004570A0">
      <w:pPr>
        <w:spacing w:line="260" w:lineRule="atLeast"/>
        <w:jc w:val="both"/>
        <w:rPr>
          <w:rFonts w:ascii="Arial" w:hAnsi="Arial" w:cs="Arial"/>
          <w:sz w:val="20"/>
          <w:szCs w:val="20"/>
          <w:lang w:eastAsia="en-US"/>
        </w:rPr>
      </w:pPr>
    </w:p>
    <w:p w14:paraId="071E36DB" w14:textId="77777777" w:rsidR="002F3E98" w:rsidRDefault="002F3E98" w:rsidP="004570A0">
      <w:pPr>
        <w:spacing w:line="260" w:lineRule="atLeast"/>
        <w:jc w:val="both"/>
        <w:rPr>
          <w:rFonts w:ascii="Arial" w:hAnsi="Arial" w:cs="Arial"/>
          <w:sz w:val="20"/>
          <w:szCs w:val="20"/>
          <w:lang w:eastAsia="en-US"/>
        </w:rPr>
      </w:pPr>
    </w:p>
    <w:p w14:paraId="68A17C52" w14:textId="77777777" w:rsidR="002F3E98" w:rsidRDefault="002F3E98" w:rsidP="004570A0">
      <w:pPr>
        <w:spacing w:line="260" w:lineRule="atLeast"/>
        <w:jc w:val="both"/>
        <w:rPr>
          <w:rFonts w:ascii="Arial" w:hAnsi="Arial" w:cs="Arial"/>
          <w:sz w:val="20"/>
          <w:szCs w:val="20"/>
          <w:lang w:eastAsia="en-US"/>
        </w:rPr>
      </w:pPr>
    </w:p>
    <w:p w14:paraId="16FF096A" w14:textId="77777777" w:rsidR="002F3E98" w:rsidRDefault="002F3E98" w:rsidP="004570A0">
      <w:pPr>
        <w:spacing w:line="260" w:lineRule="atLeast"/>
        <w:jc w:val="both"/>
        <w:rPr>
          <w:rFonts w:ascii="Arial" w:hAnsi="Arial" w:cs="Arial"/>
          <w:sz w:val="20"/>
          <w:szCs w:val="20"/>
          <w:lang w:eastAsia="en-US"/>
        </w:rPr>
      </w:pPr>
    </w:p>
    <w:p w14:paraId="70D1B4B4" w14:textId="1C212ABD" w:rsidR="004570A0" w:rsidRPr="00770E2F" w:rsidRDefault="004570A0" w:rsidP="00770E2F">
      <w:pPr>
        <w:spacing w:line="260" w:lineRule="atLeast"/>
        <w:jc w:val="both"/>
        <w:rPr>
          <w:rFonts w:ascii="Arial" w:hAnsi="Arial" w:cs="Arial"/>
          <w:sz w:val="20"/>
          <w:szCs w:val="20"/>
          <w:lang w:eastAsia="en-US"/>
        </w:rPr>
      </w:pPr>
      <w:r w:rsidRPr="004570A0">
        <w:rPr>
          <w:rFonts w:ascii="Arial" w:hAnsi="Arial" w:cs="Arial"/>
          <w:b/>
          <w:sz w:val="20"/>
          <w:szCs w:val="20"/>
        </w:rPr>
        <w:lastRenderedPageBreak/>
        <w:t>III. IZVEDBENI ROK</w:t>
      </w:r>
    </w:p>
    <w:p w14:paraId="380E59C6" w14:textId="77777777" w:rsidR="004570A0" w:rsidRPr="004570A0" w:rsidRDefault="004570A0" w:rsidP="004570A0">
      <w:pPr>
        <w:keepNext/>
        <w:spacing w:line="260" w:lineRule="atLeast"/>
        <w:jc w:val="both"/>
        <w:rPr>
          <w:rFonts w:ascii="Arial" w:hAnsi="Arial" w:cs="Arial"/>
          <w:b/>
          <w:sz w:val="20"/>
          <w:szCs w:val="20"/>
        </w:rPr>
      </w:pPr>
    </w:p>
    <w:p w14:paraId="1996C87D" w14:textId="77777777" w:rsidR="004570A0" w:rsidRPr="004570A0" w:rsidRDefault="004570A0" w:rsidP="0055495A">
      <w:pPr>
        <w:keepNext/>
        <w:numPr>
          <w:ilvl w:val="0"/>
          <w:numId w:val="31"/>
        </w:numPr>
        <w:tabs>
          <w:tab w:val="num" w:pos="11555"/>
        </w:tabs>
        <w:spacing w:line="260" w:lineRule="atLeast"/>
        <w:jc w:val="center"/>
        <w:rPr>
          <w:rFonts w:ascii="Arial" w:hAnsi="Arial" w:cs="Arial"/>
          <w:sz w:val="20"/>
          <w:szCs w:val="20"/>
        </w:rPr>
      </w:pPr>
    </w:p>
    <w:p w14:paraId="54BF4A2E" w14:textId="29F5C03B" w:rsidR="00045FC5" w:rsidRDefault="001F1638" w:rsidP="00AD1256">
      <w:pPr>
        <w:autoSpaceDE w:val="0"/>
        <w:autoSpaceDN w:val="0"/>
        <w:adjustRightInd w:val="0"/>
        <w:jc w:val="both"/>
        <w:rPr>
          <w:rFonts w:ascii="Arial" w:hAnsi="Arial" w:cs="Arial"/>
          <w:color w:val="000000"/>
          <w:sz w:val="20"/>
          <w:szCs w:val="20"/>
        </w:rPr>
      </w:pPr>
      <w:r>
        <w:rPr>
          <w:rFonts w:ascii="Arial" w:hAnsi="Arial" w:cs="Arial"/>
          <w:color w:val="000000"/>
          <w:sz w:val="20"/>
          <w:szCs w:val="20"/>
        </w:rPr>
        <w:t xml:space="preserve">Rok za izvedbo </w:t>
      </w:r>
      <w:r w:rsidR="00770E2F">
        <w:rPr>
          <w:rFonts w:ascii="Arial" w:hAnsi="Arial" w:cs="Arial"/>
          <w:color w:val="000000"/>
          <w:sz w:val="20"/>
          <w:szCs w:val="20"/>
        </w:rPr>
        <w:t>prenove recepcije Ministrstva za infrastrukturo</w:t>
      </w:r>
      <w:r>
        <w:rPr>
          <w:rFonts w:ascii="Arial" w:hAnsi="Arial" w:cs="Arial"/>
          <w:color w:val="000000"/>
          <w:sz w:val="20"/>
          <w:szCs w:val="20"/>
        </w:rPr>
        <w:t xml:space="preserve"> je </w:t>
      </w:r>
      <w:r w:rsidR="00770E2F">
        <w:rPr>
          <w:rFonts w:ascii="Arial" w:hAnsi="Arial" w:cs="Arial"/>
          <w:bCs/>
          <w:iCs/>
          <w:sz w:val="20"/>
          <w:szCs w:val="20"/>
        </w:rPr>
        <w:t>2 mese</w:t>
      </w:r>
      <w:r>
        <w:rPr>
          <w:rFonts w:ascii="Arial" w:hAnsi="Arial" w:cs="Arial"/>
          <w:bCs/>
          <w:iCs/>
          <w:sz w:val="20"/>
          <w:szCs w:val="20"/>
        </w:rPr>
        <w:t>ca</w:t>
      </w:r>
      <w:r w:rsidR="00770E2F">
        <w:rPr>
          <w:rFonts w:ascii="Arial" w:hAnsi="Arial" w:cs="Arial"/>
          <w:bCs/>
          <w:iCs/>
          <w:sz w:val="20"/>
          <w:szCs w:val="20"/>
        </w:rPr>
        <w:t xml:space="preserve"> od podpisa </w:t>
      </w:r>
      <w:r w:rsidR="00770E2F" w:rsidRPr="00076126">
        <w:rPr>
          <w:rFonts w:ascii="Arial" w:hAnsi="Arial" w:cs="Arial"/>
          <w:bCs/>
          <w:iCs/>
          <w:sz w:val="20"/>
          <w:szCs w:val="20"/>
        </w:rPr>
        <w:t>pogodbe</w:t>
      </w:r>
      <w:r w:rsidR="00770E2F">
        <w:rPr>
          <w:rFonts w:ascii="Arial" w:hAnsi="Arial" w:cs="Arial"/>
          <w:color w:val="000000"/>
          <w:sz w:val="20"/>
          <w:szCs w:val="20"/>
        </w:rPr>
        <w:t>, vendar najkasneje do 31. 1. 2026.</w:t>
      </w:r>
    </w:p>
    <w:p w14:paraId="18ABF7FA" w14:textId="663FCCDA" w:rsidR="004570A0" w:rsidRPr="004570A0" w:rsidRDefault="004570A0" w:rsidP="004570A0">
      <w:pPr>
        <w:autoSpaceDE w:val="0"/>
        <w:autoSpaceDN w:val="0"/>
        <w:adjustRightInd w:val="0"/>
        <w:jc w:val="both"/>
        <w:rPr>
          <w:rFonts w:ascii="Arial" w:hAnsi="Arial" w:cs="Arial"/>
          <w:color w:val="000000"/>
          <w:sz w:val="20"/>
          <w:szCs w:val="20"/>
        </w:rPr>
      </w:pPr>
    </w:p>
    <w:p w14:paraId="1854E67F" w14:textId="32F8BB53" w:rsidR="004570A0" w:rsidRPr="004570A0" w:rsidRDefault="004570A0" w:rsidP="004570A0">
      <w:pPr>
        <w:autoSpaceDE w:val="0"/>
        <w:autoSpaceDN w:val="0"/>
        <w:adjustRightInd w:val="0"/>
        <w:jc w:val="both"/>
        <w:rPr>
          <w:rFonts w:ascii="Arial" w:hAnsi="Arial" w:cs="Arial"/>
          <w:color w:val="000000"/>
          <w:sz w:val="20"/>
          <w:szCs w:val="20"/>
        </w:rPr>
      </w:pPr>
      <w:r w:rsidRPr="004570A0">
        <w:rPr>
          <w:rFonts w:ascii="Arial" w:hAnsi="Arial" w:cs="Arial"/>
          <w:color w:val="000000"/>
          <w:sz w:val="20"/>
          <w:szCs w:val="20"/>
        </w:rPr>
        <w:t xml:space="preserve">Pogodba velja do </w:t>
      </w:r>
      <w:r w:rsidR="00D34CF2">
        <w:rPr>
          <w:rFonts w:ascii="Arial" w:hAnsi="Arial" w:cs="Arial"/>
          <w:color w:val="000000"/>
          <w:sz w:val="20"/>
          <w:szCs w:val="20"/>
        </w:rPr>
        <w:t>izpolnitve vseh pogodbenih obveznosti</w:t>
      </w:r>
      <w:r w:rsidRPr="004570A0">
        <w:rPr>
          <w:rFonts w:ascii="Arial" w:hAnsi="Arial" w:cs="Arial"/>
          <w:color w:val="000000"/>
          <w:sz w:val="20"/>
          <w:szCs w:val="20"/>
        </w:rPr>
        <w:t xml:space="preserve">. </w:t>
      </w:r>
    </w:p>
    <w:p w14:paraId="0C1B6437" w14:textId="77777777" w:rsidR="004570A0" w:rsidRPr="004570A0" w:rsidRDefault="004570A0" w:rsidP="004570A0">
      <w:pPr>
        <w:spacing w:line="260" w:lineRule="atLeast"/>
        <w:jc w:val="both"/>
        <w:rPr>
          <w:rFonts w:ascii="Arial" w:hAnsi="Arial" w:cs="Arial"/>
          <w:sz w:val="20"/>
          <w:szCs w:val="20"/>
          <w:highlight w:val="yellow"/>
          <w:lang w:eastAsia="en-US"/>
        </w:rPr>
      </w:pPr>
      <w:r w:rsidRPr="004570A0">
        <w:rPr>
          <w:rFonts w:ascii="Arial" w:hAnsi="Arial" w:cs="Arial"/>
          <w:sz w:val="20"/>
          <w:szCs w:val="20"/>
          <w:highlight w:val="yellow"/>
          <w:lang w:eastAsia="en-US"/>
        </w:rPr>
        <w:t xml:space="preserve"> </w:t>
      </w:r>
    </w:p>
    <w:p w14:paraId="11E04FCD" w14:textId="77777777" w:rsidR="004570A0" w:rsidRPr="004570A0" w:rsidRDefault="004570A0" w:rsidP="004570A0">
      <w:pPr>
        <w:spacing w:line="260" w:lineRule="atLeast"/>
        <w:rPr>
          <w:rFonts w:ascii="Arial" w:hAnsi="Arial" w:cs="Arial"/>
          <w:b/>
          <w:sz w:val="20"/>
          <w:szCs w:val="20"/>
          <w:lang w:eastAsia="en-US"/>
        </w:rPr>
      </w:pPr>
      <w:r w:rsidRPr="004570A0">
        <w:rPr>
          <w:rFonts w:ascii="Arial" w:hAnsi="Arial" w:cs="Arial"/>
          <w:b/>
          <w:sz w:val="20"/>
          <w:szCs w:val="20"/>
          <w:lang w:eastAsia="en-US"/>
        </w:rPr>
        <w:t xml:space="preserve">IV. OBVEZNOSTI IN ODGOVORNOSTI IZVAJALCA </w:t>
      </w:r>
    </w:p>
    <w:p w14:paraId="65621954" w14:textId="77777777" w:rsidR="004570A0" w:rsidRPr="004570A0" w:rsidRDefault="004570A0" w:rsidP="004570A0">
      <w:pPr>
        <w:spacing w:line="260" w:lineRule="atLeast"/>
        <w:rPr>
          <w:rFonts w:ascii="Arial" w:hAnsi="Arial" w:cs="Arial"/>
          <w:b/>
          <w:sz w:val="20"/>
          <w:szCs w:val="20"/>
          <w:lang w:eastAsia="en-US"/>
        </w:rPr>
      </w:pPr>
    </w:p>
    <w:p w14:paraId="7F728BA5" w14:textId="77777777" w:rsidR="004570A0" w:rsidRPr="004570A0" w:rsidRDefault="004570A0" w:rsidP="0055495A">
      <w:pPr>
        <w:keepNext/>
        <w:numPr>
          <w:ilvl w:val="0"/>
          <w:numId w:val="31"/>
        </w:numPr>
        <w:tabs>
          <w:tab w:val="num" w:pos="11555"/>
        </w:tabs>
        <w:spacing w:line="260" w:lineRule="atLeast"/>
        <w:jc w:val="center"/>
        <w:rPr>
          <w:rFonts w:ascii="Arial" w:hAnsi="Arial" w:cs="Arial"/>
          <w:sz w:val="20"/>
          <w:szCs w:val="20"/>
        </w:rPr>
      </w:pPr>
    </w:p>
    <w:p w14:paraId="68643ADD" w14:textId="231BEEFD" w:rsidR="004570A0" w:rsidRPr="004570A0" w:rsidRDefault="00C05DC2" w:rsidP="004570A0">
      <w:p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 xml:space="preserve">S to pogodbo se </w:t>
      </w:r>
      <w:r>
        <w:rPr>
          <w:rFonts w:ascii="Arial" w:hAnsi="Arial" w:cs="Arial"/>
          <w:sz w:val="20"/>
          <w:szCs w:val="20"/>
          <w:lang w:eastAsia="en-US"/>
        </w:rPr>
        <w:t>izvajalec</w:t>
      </w:r>
      <w:r w:rsidRPr="004D1175">
        <w:rPr>
          <w:rFonts w:ascii="Arial" w:hAnsi="Arial" w:cs="Arial"/>
          <w:sz w:val="20"/>
          <w:szCs w:val="20"/>
          <w:lang w:eastAsia="en-US"/>
        </w:rPr>
        <w:t xml:space="preserve"> zaveže</w:t>
      </w:r>
      <w:r>
        <w:rPr>
          <w:rFonts w:ascii="Arial" w:hAnsi="Arial" w:cs="Arial"/>
          <w:sz w:val="20"/>
          <w:szCs w:val="20"/>
          <w:lang w:eastAsia="en-US"/>
        </w:rPr>
        <w:t xml:space="preserve"> izdelati, dobaviti in montirati</w:t>
      </w:r>
      <w:r w:rsidRPr="004D1175">
        <w:rPr>
          <w:rFonts w:ascii="Arial" w:hAnsi="Arial" w:cs="Arial"/>
          <w:sz w:val="20"/>
          <w:szCs w:val="20"/>
          <w:lang w:eastAsia="en-US"/>
        </w:rPr>
        <w:t xml:space="preserve"> v pogodbi</w:t>
      </w:r>
      <w:r>
        <w:rPr>
          <w:rFonts w:ascii="Arial" w:hAnsi="Arial" w:cs="Arial"/>
          <w:sz w:val="20"/>
          <w:szCs w:val="20"/>
          <w:lang w:eastAsia="en-US"/>
        </w:rPr>
        <w:t xml:space="preserve"> določeno </w:t>
      </w:r>
      <w:r w:rsidRPr="00210A33">
        <w:rPr>
          <w:rFonts w:ascii="Arial" w:hAnsi="Arial" w:cs="Arial"/>
          <w:sz w:val="20"/>
        </w:rPr>
        <w:t>blago in izvesti dogovorjene storitve.</w:t>
      </w:r>
    </w:p>
    <w:p w14:paraId="68332F49"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highlight w:val="yellow"/>
          <w:lang w:eastAsia="en-US"/>
        </w:rPr>
      </w:pPr>
    </w:p>
    <w:p w14:paraId="0EA9FF28"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Izvajalec naročniku jamči:</w:t>
      </w:r>
    </w:p>
    <w:p w14:paraId="2AAE49C5"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da je dobavljeno in vgrajeno pohištvo brezhibno in nima stvarnih napak,</w:t>
      </w:r>
    </w:p>
    <w:p w14:paraId="7B50D2CB"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da dobavljeno in vgrajeno pohištvo popolnoma ustreza vsem tehničnim opisom, karakteristikam in specifikacijam, ki so bili dani  v okviru razpisne dokumentacije.</w:t>
      </w:r>
    </w:p>
    <w:p w14:paraId="66B3B9D8"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rPr>
      </w:pPr>
    </w:p>
    <w:p w14:paraId="17ED764D"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 xml:space="preserve">Izvajalec se obvezuje, da bo:  </w:t>
      </w:r>
    </w:p>
    <w:p w14:paraId="0BE031DB" w14:textId="718EDDDD"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zagotovil kompletno izdelavo, dobavo in montažo pohištva</w:t>
      </w:r>
      <w:r w:rsidR="00446023">
        <w:rPr>
          <w:rFonts w:ascii="Arial" w:hAnsi="Arial" w:cs="Arial"/>
          <w:sz w:val="20"/>
          <w:szCs w:val="20"/>
        </w:rPr>
        <w:t xml:space="preserve"> in steklenih elementov</w:t>
      </w:r>
      <w:r w:rsidRPr="004570A0">
        <w:rPr>
          <w:rFonts w:ascii="Arial" w:hAnsi="Arial" w:cs="Arial"/>
          <w:sz w:val="20"/>
          <w:szCs w:val="20"/>
        </w:rPr>
        <w:t>, skladno z grafičnimi prikazi, tehničnimi specifikacijami z opisom obsega del in popisom del naročnika in po naročnikovi predhodni potrditvi,</w:t>
      </w:r>
    </w:p>
    <w:p w14:paraId="32E555C8"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izdelal vse potrebne delavniške načrte in jih predal v pisno potrditev predstavniku naročnika,</w:t>
      </w:r>
    </w:p>
    <w:p w14:paraId="2318AE7A" w14:textId="16B5B9EF"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pred izdelavo in montažo kontroliral vse mere, ki so potrebne za izdelavo pohištva</w:t>
      </w:r>
      <w:r w:rsidR="00446023">
        <w:rPr>
          <w:rFonts w:ascii="Arial" w:hAnsi="Arial" w:cs="Arial"/>
          <w:sz w:val="20"/>
          <w:szCs w:val="20"/>
        </w:rPr>
        <w:t xml:space="preserve"> in steklenih elementov</w:t>
      </w:r>
      <w:r w:rsidRPr="004570A0">
        <w:rPr>
          <w:rFonts w:ascii="Arial" w:hAnsi="Arial" w:cs="Arial"/>
          <w:sz w:val="20"/>
          <w:szCs w:val="20"/>
        </w:rPr>
        <w:t>,</w:t>
      </w:r>
    </w:p>
    <w:p w14:paraId="04EA497A" w14:textId="4DFC80F6"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montažo pohištva terminsko uskladil z</w:t>
      </w:r>
      <w:r w:rsidR="00446023">
        <w:rPr>
          <w:rFonts w:ascii="Arial" w:hAnsi="Arial" w:cs="Arial"/>
          <w:sz w:val="20"/>
          <w:szCs w:val="20"/>
        </w:rPr>
        <w:t xml:space="preserve"> </w:t>
      </w:r>
      <w:r w:rsidRPr="004570A0">
        <w:rPr>
          <w:rFonts w:ascii="Arial" w:hAnsi="Arial" w:cs="Arial"/>
          <w:sz w:val="20"/>
          <w:szCs w:val="20"/>
        </w:rPr>
        <w:t>ostalimi izvajalci na objektu,</w:t>
      </w:r>
    </w:p>
    <w:p w14:paraId="2B1187EA"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izvedel vse potrebne ukrepe za doseganje zahtevane kakovosti in rokov,</w:t>
      </w:r>
    </w:p>
    <w:p w14:paraId="5A97F77E"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zagotovil povračilo morebitne povzročene škode na objektu,</w:t>
      </w:r>
    </w:p>
    <w:p w14:paraId="12FE94A9"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po končanih delih zagotovil čiščenje prostorov ter nakladanje in odvoz odpadnega materiala na stalno deponijo,</w:t>
      </w:r>
    </w:p>
    <w:p w14:paraId="4B99E2D9"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color w:val="000000"/>
          <w:sz w:val="20"/>
          <w:szCs w:val="20"/>
        </w:rPr>
      </w:pPr>
      <w:r w:rsidRPr="004570A0">
        <w:rPr>
          <w:rFonts w:ascii="Arial" w:hAnsi="Arial" w:cs="Arial"/>
          <w:sz w:val="20"/>
          <w:szCs w:val="20"/>
        </w:rPr>
        <w:t>vsa dela izvedel tako, da bo zagotovljena funkcionalnost, stabilnost, varnost, natančnost in življenjska doba posameznih elementov ter</w:t>
      </w:r>
      <w:r w:rsidRPr="004570A0">
        <w:rPr>
          <w:rFonts w:ascii="Arial" w:hAnsi="Arial" w:cs="Arial"/>
          <w:color w:val="000000"/>
          <w:sz w:val="20"/>
          <w:szCs w:val="20"/>
        </w:rPr>
        <w:t xml:space="preserve"> tehnično pravilno, skladno z veljavnimi predpisi in s pravili stroke,</w:t>
      </w:r>
    </w:p>
    <w:p w14:paraId="69A0754C" w14:textId="0333EFA4" w:rsidR="004570A0" w:rsidRDefault="004570A0" w:rsidP="0055495A">
      <w:pPr>
        <w:numPr>
          <w:ilvl w:val="0"/>
          <w:numId w:val="33"/>
        </w:numPr>
        <w:tabs>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 xml:space="preserve">pri izvedbi del upošteval določila veljavne Uredbe o zelenem javnem naročanju in predvidel vgrajeni material in opremo, ki je </w:t>
      </w:r>
      <w:proofErr w:type="spellStart"/>
      <w:r w:rsidRPr="004570A0">
        <w:rPr>
          <w:rFonts w:ascii="Arial" w:hAnsi="Arial" w:cs="Arial"/>
          <w:sz w:val="20"/>
          <w:szCs w:val="20"/>
        </w:rPr>
        <w:t>okoljsko</w:t>
      </w:r>
      <w:proofErr w:type="spellEnd"/>
      <w:r w:rsidRPr="004570A0">
        <w:rPr>
          <w:rFonts w:ascii="Arial" w:hAnsi="Arial" w:cs="Arial"/>
          <w:sz w:val="20"/>
          <w:szCs w:val="20"/>
        </w:rPr>
        <w:t xml:space="preserve"> manj obremenjujoča.</w:t>
      </w:r>
    </w:p>
    <w:p w14:paraId="7A7D0B11" w14:textId="77777777" w:rsidR="00FB29EB" w:rsidRPr="004570A0" w:rsidRDefault="00FB29EB" w:rsidP="00045FC5">
      <w:pPr>
        <w:tabs>
          <w:tab w:val="center" w:pos="4320"/>
          <w:tab w:val="right" w:pos="8640"/>
        </w:tabs>
        <w:overflowPunct w:val="0"/>
        <w:autoSpaceDE w:val="0"/>
        <w:autoSpaceDN w:val="0"/>
        <w:adjustRightInd w:val="0"/>
        <w:spacing w:line="260" w:lineRule="atLeast"/>
        <w:ind w:left="360"/>
        <w:jc w:val="both"/>
        <w:textAlignment w:val="baseline"/>
        <w:rPr>
          <w:rFonts w:ascii="Arial" w:hAnsi="Arial" w:cs="Arial"/>
          <w:sz w:val="20"/>
          <w:szCs w:val="20"/>
        </w:rPr>
      </w:pPr>
    </w:p>
    <w:p w14:paraId="2ADE4DA9" w14:textId="77777777" w:rsidR="00C05DC2" w:rsidRPr="003D2DCA" w:rsidRDefault="00C05DC2" w:rsidP="00C05DC2">
      <w:pPr>
        <w:overflowPunct w:val="0"/>
        <w:autoSpaceDE w:val="0"/>
        <w:autoSpaceDN w:val="0"/>
        <w:adjustRightInd w:val="0"/>
        <w:spacing w:line="260" w:lineRule="atLeast"/>
        <w:jc w:val="both"/>
        <w:textAlignment w:val="baseline"/>
        <w:rPr>
          <w:rFonts w:ascii="Arial" w:hAnsi="Arial" w:cs="Arial"/>
          <w:sz w:val="20"/>
          <w:szCs w:val="20"/>
        </w:rPr>
      </w:pPr>
      <w:r w:rsidRPr="003D2DCA">
        <w:rPr>
          <w:rFonts w:ascii="Arial" w:hAnsi="Arial" w:cs="Arial"/>
          <w:sz w:val="20"/>
          <w:szCs w:val="20"/>
        </w:rPr>
        <w:t>Način</w:t>
      </w:r>
      <w:r>
        <w:rPr>
          <w:rFonts w:ascii="Arial" w:hAnsi="Arial" w:cs="Arial"/>
          <w:sz w:val="20"/>
          <w:szCs w:val="20"/>
        </w:rPr>
        <w:t xml:space="preserve"> dobave blaga in </w:t>
      </w:r>
      <w:r w:rsidRPr="003D2DCA">
        <w:rPr>
          <w:rFonts w:ascii="Arial" w:hAnsi="Arial" w:cs="Arial"/>
          <w:sz w:val="20"/>
          <w:szCs w:val="20"/>
        </w:rPr>
        <w:t xml:space="preserve"> izvedbe storitev sme izvajalec izbrati v skladu s svojo strokovno presojo, če ga ne določi naročnik ali če iz vsebine in namena naročila ne izhaja kaj drugega.</w:t>
      </w:r>
    </w:p>
    <w:p w14:paraId="2D56063E" w14:textId="77777777" w:rsidR="00C05DC2" w:rsidRPr="003D2DCA" w:rsidRDefault="00C05DC2" w:rsidP="00C05DC2">
      <w:pPr>
        <w:tabs>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rPr>
      </w:pPr>
    </w:p>
    <w:p w14:paraId="583A34B1" w14:textId="77777777" w:rsidR="00C05DC2" w:rsidRPr="003D2DCA" w:rsidRDefault="00C05DC2" w:rsidP="00C05DC2">
      <w:pPr>
        <w:overflowPunct w:val="0"/>
        <w:autoSpaceDE w:val="0"/>
        <w:autoSpaceDN w:val="0"/>
        <w:adjustRightInd w:val="0"/>
        <w:spacing w:line="260" w:lineRule="atLeast"/>
        <w:jc w:val="both"/>
        <w:textAlignment w:val="baseline"/>
        <w:rPr>
          <w:rFonts w:ascii="Arial" w:hAnsi="Arial" w:cs="Arial"/>
          <w:sz w:val="20"/>
          <w:szCs w:val="20"/>
        </w:rPr>
      </w:pPr>
      <w:r w:rsidRPr="003D2DCA">
        <w:rPr>
          <w:rFonts w:ascii="Arial" w:hAnsi="Arial" w:cs="Arial"/>
          <w:sz w:val="20"/>
          <w:szCs w:val="20"/>
        </w:rPr>
        <w:t xml:space="preserve">Če naročnik naroči izvajalcu </w:t>
      </w:r>
      <w:r>
        <w:rPr>
          <w:rFonts w:ascii="Arial" w:hAnsi="Arial" w:cs="Arial"/>
          <w:sz w:val="20"/>
          <w:szCs w:val="20"/>
        </w:rPr>
        <w:t xml:space="preserve">dobavo blaga in </w:t>
      </w:r>
      <w:r w:rsidRPr="003D2DCA">
        <w:rPr>
          <w:rFonts w:ascii="Arial" w:hAnsi="Arial" w:cs="Arial"/>
          <w:sz w:val="20"/>
          <w:szCs w:val="20"/>
        </w:rPr>
        <w:t>izvedbo storitve, s katero bi bila povzročena nesorazmerna škoda naročniku ali tretjemu, lahko izvajalec takšno naročilo odkloni, ne da bi kršil pogodbo, vendar mora razlog za odklonitev dokazati. Če naročilo ne omogoča strokovno optimalne</w:t>
      </w:r>
      <w:r>
        <w:rPr>
          <w:rFonts w:ascii="Arial" w:hAnsi="Arial" w:cs="Arial"/>
          <w:sz w:val="20"/>
          <w:szCs w:val="20"/>
        </w:rPr>
        <w:t xml:space="preserve"> dobave blaga in</w:t>
      </w:r>
      <w:r w:rsidRPr="003D2DCA">
        <w:rPr>
          <w:rFonts w:ascii="Arial" w:hAnsi="Arial" w:cs="Arial"/>
          <w:sz w:val="20"/>
          <w:szCs w:val="20"/>
        </w:rPr>
        <w:t xml:space="preserve"> izvedbe storitve ali pa zahteva rešitve, ki niso v skladu s pravili stroke, mora izvajalec naročnika na to dejstvo opozoriti in mu svetovati primernejšo izvedbo, vendar mora nalogo izpolniti, kot mu je bilo naročeno, če naročnik pri tem vztraja.</w:t>
      </w:r>
    </w:p>
    <w:p w14:paraId="4C043EAB" w14:textId="77777777" w:rsidR="00C05DC2" w:rsidRPr="003D2DCA" w:rsidRDefault="00C05DC2" w:rsidP="00C05DC2">
      <w:pPr>
        <w:overflowPunct w:val="0"/>
        <w:autoSpaceDE w:val="0"/>
        <w:autoSpaceDN w:val="0"/>
        <w:adjustRightInd w:val="0"/>
        <w:spacing w:line="260" w:lineRule="atLeast"/>
        <w:jc w:val="both"/>
        <w:textAlignment w:val="baseline"/>
        <w:rPr>
          <w:rFonts w:ascii="Arial" w:hAnsi="Arial" w:cs="Arial"/>
          <w:sz w:val="20"/>
          <w:szCs w:val="20"/>
        </w:rPr>
      </w:pPr>
    </w:p>
    <w:p w14:paraId="20C5BFA7" w14:textId="5118E8C5" w:rsidR="002F3E98" w:rsidRDefault="00C05DC2" w:rsidP="004570A0">
      <w:pPr>
        <w:overflowPunct w:val="0"/>
        <w:autoSpaceDE w:val="0"/>
        <w:autoSpaceDN w:val="0"/>
        <w:adjustRightInd w:val="0"/>
        <w:spacing w:line="260" w:lineRule="atLeast"/>
        <w:jc w:val="both"/>
        <w:textAlignment w:val="baseline"/>
        <w:rPr>
          <w:rFonts w:ascii="Arial" w:hAnsi="Arial" w:cs="Arial"/>
          <w:sz w:val="20"/>
          <w:szCs w:val="20"/>
        </w:rPr>
      </w:pPr>
      <w:r w:rsidRPr="003D2DCA">
        <w:rPr>
          <w:rFonts w:ascii="Arial" w:hAnsi="Arial" w:cs="Arial"/>
          <w:sz w:val="20"/>
          <w:szCs w:val="20"/>
        </w:rPr>
        <w:t>Neutemeljena zavrnitev naročila ali odstopanje od naročenega načina</w:t>
      </w:r>
      <w:r>
        <w:rPr>
          <w:rFonts w:ascii="Arial" w:hAnsi="Arial" w:cs="Arial"/>
          <w:sz w:val="20"/>
          <w:szCs w:val="20"/>
        </w:rPr>
        <w:t xml:space="preserve"> dobave blaga in</w:t>
      </w:r>
      <w:r w:rsidRPr="003D2DCA">
        <w:rPr>
          <w:rFonts w:ascii="Arial" w:hAnsi="Arial" w:cs="Arial"/>
          <w:sz w:val="20"/>
          <w:szCs w:val="20"/>
        </w:rPr>
        <w:t xml:space="preserve"> izvedbe storitve pomeni kršitev pogodbene obveznosti, zaradi katere lahko naročnik razdre pogodbo, v primeru škode pa tudi zahteva odškodnino.</w:t>
      </w:r>
    </w:p>
    <w:p w14:paraId="50D8EA5D" w14:textId="77777777" w:rsidR="002F3E98" w:rsidRDefault="002F3E98" w:rsidP="004570A0">
      <w:pPr>
        <w:overflowPunct w:val="0"/>
        <w:autoSpaceDE w:val="0"/>
        <w:autoSpaceDN w:val="0"/>
        <w:adjustRightInd w:val="0"/>
        <w:spacing w:line="260" w:lineRule="atLeast"/>
        <w:jc w:val="both"/>
        <w:textAlignment w:val="baseline"/>
        <w:rPr>
          <w:rFonts w:ascii="Arial" w:hAnsi="Arial" w:cs="Arial"/>
          <w:sz w:val="20"/>
          <w:szCs w:val="20"/>
        </w:rPr>
      </w:pPr>
    </w:p>
    <w:p w14:paraId="3995C1FA" w14:textId="433076E8" w:rsidR="004570A0" w:rsidRPr="004570A0" w:rsidRDefault="004570A0" w:rsidP="004570A0">
      <w:pPr>
        <w:tabs>
          <w:tab w:val="center" w:pos="4320"/>
          <w:tab w:val="right" w:pos="8640"/>
        </w:tabs>
        <w:spacing w:line="260" w:lineRule="atLeast"/>
        <w:jc w:val="both"/>
        <w:rPr>
          <w:rFonts w:ascii="Arial" w:hAnsi="Arial" w:cs="Arial"/>
          <w:b/>
          <w:sz w:val="20"/>
          <w:szCs w:val="20"/>
        </w:rPr>
      </w:pPr>
      <w:r w:rsidRPr="004570A0">
        <w:rPr>
          <w:rFonts w:ascii="Arial" w:hAnsi="Arial" w:cs="Arial"/>
          <w:b/>
          <w:sz w:val="20"/>
          <w:szCs w:val="20"/>
        </w:rPr>
        <w:t>V. OBVEZNOSTI IN ODGOVORNOSTI NAROČNIKA</w:t>
      </w:r>
    </w:p>
    <w:p w14:paraId="413F63C5" w14:textId="77777777" w:rsidR="004570A0" w:rsidRPr="004570A0" w:rsidRDefault="004570A0" w:rsidP="004570A0">
      <w:pPr>
        <w:tabs>
          <w:tab w:val="center" w:pos="4320"/>
          <w:tab w:val="right" w:pos="8640"/>
        </w:tabs>
        <w:spacing w:line="260" w:lineRule="atLeast"/>
        <w:jc w:val="both"/>
        <w:rPr>
          <w:rFonts w:ascii="Arial" w:hAnsi="Arial" w:cs="Arial"/>
          <w:sz w:val="20"/>
          <w:szCs w:val="20"/>
        </w:rPr>
      </w:pPr>
    </w:p>
    <w:p w14:paraId="37E34F23" w14:textId="77777777" w:rsidR="004570A0" w:rsidRPr="004570A0" w:rsidRDefault="004570A0" w:rsidP="0055495A">
      <w:pPr>
        <w:keepNext/>
        <w:numPr>
          <w:ilvl w:val="0"/>
          <w:numId w:val="31"/>
        </w:numPr>
        <w:spacing w:line="260" w:lineRule="atLeast"/>
        <w:ind w:firstLine="0"/>
        <w:jc w:val="center"/>
        <w:rPr>
          <w:rFonts w:ascii="Arial" w:hAnsi="Arial" w:cs="Arial"/>
          <w:sz w:val="20"/>
          <w:szCs w:val="20"/>
        </w:rPr>
      </w:pPr>
    </w:p>
    <w:p w14:paraId="265FD200" w14:textId="54AABC0D" w:rsidR="004570A0" w:rsidRPr="004570A0" w:rsidRDefault="00C05DC2" w:rsidP="004570A0">
      <w:pPr>
        <w:overflowPunct w:val="0"/>
        <w:autoSpaceDE w:val="0"/>
        <w:autoSpaceDN w:val="0"/>
        <w:adjustRightInd w:val="0"/>
        <w:spacing w:line="260" w:lineRule="atLeast"/>
        <w:jc w:val="both"/>
        <w:textAlignment w:val="baseline"/>
        <w:rPr>
          <w:rFonts w:ascii="Arial" w:hAnsi="Arial" w:cs="Arial"/>
          <w:sz w:val="20"/>
          <w:szCs w:val="20"/>
        </w:rPr>
      </w:pPr>
      <w:r w:rsidRPr="00642C66">
        <w:rPr>
          <w:rFonts w:ascii="Arial" w:hAnsi="Arial" w:cs="Arial"/>
          <w:sz w:val="20"/>
          <w:szCs w:val="20"/>
        </w:rPr>
        <w:t>S to pogodbo se nar</w:t>
      </w:r>
      <w:r>
        <w:rPr>
          <w:rFonts w:ascii="Arial" w:hAnsi="Arial" w:cs="Arial"/>
          <w:sz w:val="20"/>
          <w:szCs w:val="20"/>
        </w:rPr>
        <w:t xml:space="preserve">očnik zaveže, da bo za dobavo blaga in izvedbo </w:t>
      </w:r>
      <w:r w:rsidRPr="00642C66">
        <w:rPr>
          <w:rFonts w:ascii="Arial" w:hAnsi="Arial" w:cs="Arial"/>
          <w:sz w:val="20"/>
          <w:szCs w:val="20"/>
        </w:rPr>
        <w:t>storitev po tej pogodbi izvajalcu plačal pogodbeno ceno.</w:t>
      </w:r>
    </w:p>
    <w:p w14:paraId="45080D23" w14:textId="77777777" w:rsidR="004570A0" w:rsidRPr="004570A0" w:rsidRDefault="004570A0" w:rsidP="004570A0">
      <w:pPr>
        <w:tabs>
          <w:tab w:val="center" w:pos="4320"/>
          <w:tab w:val="right" w:pos="8640"/>
        </w:tabs>
        <w:spacing w:line="260" w:lineRule="atLeast"/>
        <w:jc w:val="both"/>
        <w:rPr>
          <w:rFonts w:ascii="Arial" w:hAnsi="Arial" w:cs="Arial"/>
          <w:sz w:val="20"/>
          <w:szCs w:val="20"/>
        </w:rPr>
      </w:pPr>
    </w:p>
    <w:p w14:paraId="60ECC7F6"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 xml:space="preserve">Naročnik se obvezuje, da bo: </w:t>
      </w:r>
    </w:p>
    <w:p w14:paraId="76C016CF" w14:textId="77777777"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lastRenderedPageBreak/>
        <w:t>izpolnjeval vse predvidene obveznosti v rokih in na predviden način,</w:t>
      </w:r>
    </w:p>
    <w:p w14:paraId="4237F95D" w14:textId="3D6A9A0C"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 xml:space="preserve">plačal </w:t>
      </w:r>
      <w:r w:rsidR="001F1638">
        <w:rPr>
          <w:rFonts w:ascii="Arial" w:hAnsi="Arial" w:cs="Arial"/>
          <w:sz w:val="20"/>
          <w:szCs w:val="20"/>
        </w:rPr>
        <w:t>izvedbo del</w:t>
      </w:r>
      <w:r w:rsidRPr="004570A0">
        <w:rPr>
          <w:rFonts w:ascii="Arial" w:hAnsi="Arial" w:cs="Arial"/>
          <w:sz w:val="20"/>
          <w:szCs w:val="20"/>
        </w:rPr>
        <w:t xml:space="preserve"> v dogovorjenem roku,</w:t>
      </w:r>
    </w:p>
    <w:p w14:paraId="7866297E" w14:textId="635B747B" w:rsidR="004570A0" w:rsidRPr="004570A0" w:rsidRDefault="004570A0" w:rsidP="0055495A">
      <w:pPr>
        <w:numPr>
          <w:ilvl w:val="0"/>
          <w:numId w:val="33"/>
        </w:numPr>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 xml:space="preserve">ob </w:t>
      </w:r>
      <w:r w:rsidR="001F1638">
        <w:rPr>
          <w:rFonts w:ascii="Arial" w:hAnsi="Arial" w:cs="Arial"/>
          <w:sz w:val="20"/>
          <w:szCs w:val="20"/>
        </w:rPr>
        <w:t>izvedbi del</w:t>
      </w:r>
      <w:r w:rsidRPr="004570A0">
        <w:rPr>
          <w:rFonts w:ascii="Arial" w:hAnsi="Arial" w:cs="Arial"/>
          <w:sz w:val="20"/>
          <w:szCs w:val="20"/>
        </w:rPr>
        <w:t>, ki bo ustrezala vsem pogodbenim pogojem, podpisal prevzemni zapisnik.</w:t>
      </w:r>
    </w:p>
    <w:p w14:paraId="0252B645" w14:textId="77777777" w:rsidR="004570A0" w:rsidRPr="004570A0" w:rsidRDefault="004570A0" w:rsidP="004570A0">
      <w:pPr>
        <w:overflowPunct w:val="0"/>
        <w:autoSpaceDE w:val="0"/>
        <w:autoSpaceDN w:val="0"/>
        <w:adjustRightInd w:val="0"/>
        <w:spacing w:line="260" w:lineRule="atLeast"/>
        <w:ind w:left="360"/>
        <w:jc w:val="both"/>
        <w:textAlignment w:val="baseline"/>
        <w:rPr>
          <w:rFonts w:ascii="Arial" w:hAnsi="Arial" w:cs="Arial"/>
          <w:sz w:val="20"/>
          <w:szCs w:val="20"/>
        </w:rPr>
      </w:pPr>
    </w:p>
    <w:p w14:paraId="3A273355" w14:textId="77777777" w:rsidR="004570A0" w:rsidRPr="004570A0" w:rsidRDefault="004570A0" w:rsidP="004570A0">
      <w:pPr>
        <w:keepNext/>
        <w:spacing w:line="260" w:lineRule="atLeast"/>
        <w:jc w:val="both"/>
        <w:rPr>
          <w:rFonts w:ascii="Arial" w:hAnsi="Arial" w:cs="Arial"/>
          <w:b/>
          <w:sz w:val="20"/>
          <w:szCs w:val="20"/>
        </w:rPr>
      </w:pPr>
      <w:r w:rsidRPr="004570A0">
        <w:rPr>
          <w:rFonts w:ascii="Arial" w:hAnsi="Arial" w:cs="Arial"/>
          <w:b/>
          <w:sz w:val="20"/>
          <w:szCs w:val="20"/>
        </w:rPr>
        <w:t>VI. PREVZEM IZVEDENE STORITVE IN ODPRAVA NAPAK</w:t>
      </w:r>
    </w:p>
    <w:p w14:paraId="0CE91B8D" w14:textId="77777777" w:rsidR="004570A0" w:rsidRPr="004570A0" w:rsidRDefault="004570A0" w:rsidP="004570A0">
      <w:pPr>
        <w:keepNext/>
        <w:spacing w:line="260" w:lineRule="atLeast"/>
        <w:jc w:val="both"/>
        <w:rPr>
          <w:rFonts w:ascii="Arial" w:hAnsi="Arial" w:cs="Arial"/>
          <w:b/>
          <w:sz w:val="20"/>
          <w:szCs w:val="20"/>
        </w:rPr>
      </w:pPr>
    </w:p>
    <w:p w14:paraId="65D2A844" w14:textId="77777777" w:rsidR="004570A0" w:rsidRPr="004570A0" w:rsidRDefault="004570A0" w:rsidP="0055495A">
      <w:pPr>
        <w:keepNext/>
        <w:numPr>
          <w:ilvl w:val="0"/>
          <w:numId w:val="31"/>
        </w:numPr>
        <w:spacing w:line="260" w:lineRule="atLeast"/>
        <w:ind w:firstLine="0"/>
        <w:jc w:val="center"/>
        <w:rPr>
          <w:rFonts w:ascii="Arial" w:hAnsi="Arial" w:cs="Arial"/>
          <w:sz w:val="20"/>
          <w:szCs w:val="20"/>
        </w:rPr>
      </w:pPr>
    </w:p>
    <w:p w14:paraId="7CE66276" w14:textId="3C16448F" w:rsidR="004570A0" w:rsidRPr="004570A0" w:rsidRDefault="004570A0" w:rsidP="004570A0">
      <w:pPr>
        <w:tabs>
          <w:tab w:val="left" w:pos="284"/>
        </w:tabs>
        <w:spacing w:line="260" w:lineRule="atLeast"/>
        <w:jc w:val="both"/>
        <w:rPr>
          <w:rFonts w:ascii="Arial" w:hAnsi="Arial" w:cs="Arial"/>
          <w:sz w:val="20"/>
          <w:szCs w:val="20"/>
        </w:rPr>
      </w:pPr>
      <w:r w:rsidRPr="004570A0">
        <w:rPr>
          <w:rFonts w:ascii="Arial" w:hAnsi="Arial" w:cs="Arial"/>
          <w:sz w:val="20"/>
          <w:szCs w:val="20"/>
        </w:rPr>
        <w:t xml:space="preserve">Prevzem se opravi s prevzemnim zapisnikom, ki ga na podlagi pravilno izročene količinsko in kakovostno ustreznega </w:t>
      </w:r>
      <w:r w:rsidR="0045710F">
        <w:rPr>
          <w:rFonts w:ascii="Arial" w:hAnsi="Arial" w:cs="Arial"/>
          <w:sz w:val="20"/>
          <w:szCs w:val="20"/>
        </w:rPr>
        <w:t xml:space="preserve">blaga </w:t>
      </w:r>
      <w:r w:rsidRPr="004570A0">
        <w:rPr>
          <w:rFonts w:ascii="Arial" w:hAnsi="Arial" w:cs="Arial"/>
          <w:sz w:val="20"/>
          <w:szCs w:val="20"/>
        </w:rPr>
        <w:t xml:space="preserve">ter spremljajočih listin podpišejo predstavnik izvajalca in predstavnik naročnika. </w:t>
      </w:r>
    </w:p>
    <w:p w14:paraId="2D5C4A58" w14:textId="77777777" w:rsidR="004570A0" w:rsidRPr="004570A0" w:rsidRDefault="004570A0" w:rsidP="004570A0">
      <w:pPr>
        <w:tabs>
          <w:tab w:val="left" w:pos="284"/>
        </w:tabs>
        <w:spacing w:line="260" w:lineRule="atLeast"/>
        <w:jc w:val="both"/>
        <w:rPr>
          <w:rFonts w:ascii="Arial" w:hAnsi="Arial" w:cs="Arial"/>
          <w:sz w:val="20"/>
          <w:szCs w:val="20"/>
        </w:rPr>
      </w:pPr>
    </w:p>
    <w:p w14:paraId="489CE703" w14:textId="6090B52E" w:rsidR="004570A0" w:rsidRPr="004570A0" w:rsidRDefault="004570A0" w:rsidP="004570A0">
      <w:pPr>
        <w:tabs>
          <w:tab w:val="left" w:pos="284"/>
        </w:tabs>
        <w:spacing w:line="260" w:lineRule="atLeast"/>
        <w:jc w:val="both"/>
        <w:rPr>
          <w:rFonts w:ascii="Arial" w:hAnsi="Arial" w:cs="Arial"/>
          <w:sz w:val="20"/>
          <w:szCs w:val="20"/>
        </w:rPr>
      </w:pPr>
      <w:r w:rsidRPr="004570A0">
        <w:rPr>
          <w:rFonts w:ascii="Arial" w:hAnsi="Arial" w:cs="Arial"/>
          <w:sz w:val="20"/>
          <w:szCs w:val="20"/>
        </w:rPr>
        <w:t xml:space="preserve">Izvajalec mora hkrati </w:t>
      </w:r>
      <w:r w:rsidR="0045710F">
        <w:rPr>
          <w:rFonts w:ascii="Arial" w:hAnsi="Arial" w:cs="Arial"/>
          <w:sz w:val="20"/>
          <w:szCs w:val="20"/>
        </w:rPr>
        <w:t xml:space="preserve">z blagom </w:t>
      </w:r>
      <w:r w:rsidRPr="004570A0">
        <w:rPr>
          <w:rFonts w:ascii="Arial" w:hAnsi="Arial" w:cs="Arial"/>
          <w:sz w:val="20"/>
          <w:szCs w:val="20"/>
        </w:rPr>
        <w:t>ob prevzemu naročniku izročiti tudi naslednjo spremno dokumentacijo:</w:t>
      </w:r>
    </w:p>
    <w:p w14:paraId="46573E26" w14:textId="77777777" w:rsidR="004570A0" w:rsidRPr="004570A0" w:rsidRDefault="004570A0" w:rsidP="0055495A">
      <w:pPr>
        <w:numPr>
          <w:ilvl w:val="0"/>
          <w:numId w:val="33"/>
        </w:numPr>
        <w:tabs>
          <w:tab w:val="left" w:pos="284"/>
        </w:tabs>
        <w:spacing w:line="260" w:lineRule="atLeast"/>
        <w:jc w:val="both"/>
        <w:rPr>
          <w:rFonts w:ascii="Arial" w:hAnsi="Arial" w:cs="Arial"/>
          <w:sz w:val="20"/>
          <w:szCs w:val="20"/>
        </w:rPr>
      </w:pPr>
      <w:r w:rsidRPr="004570A0">
        <w:rPr>
          <w:rFonts w:ascii="Arial" w:hAnsi="Arial" w:cs="Arial"/>
          <w:sz w:val="20"/>
          <w:szCs w:val="20"/>
        </w:rPr>
        <w:t>pravilno izpolnjeno dobavnico,</w:t>
      </w:r>
    </w:p>
    <w:p w14:paraId="1BF80C67" w14:textId="77777777" w:rsidR="004570A0" w:rsidRPr="004570A0" w:rsidRDefault="004570A0" w:rsidP="0055495A">
      <w:pPr>
        <w:numPr>
          <w:ilvl w:val="0"/>
          <w:numId w:val="33"/>
        </w:numPr>
        <w:tabs>
          <w:tab w:val="left" w:pos="284"/>
        </w:tabs>
        <w:spacing w:line="260" w:lineRule="atLeast"/>
        <w:jc w:val="both"/>
        <w:rPr>
          <w:rFonts w:ascii="Arial" w:hAnsi="Arial" w:cs="Arial"/>
          <w:sz w:val="20"/>
          <w:szCs w:val="20"/>
        </w:rPr>
      </w:pPr>
      <w:r w:rsidRPr="004570A0">
        <w:rPr>
          <w:rFonts w:ascii="Arial" w:hAnsi="Arial" w:cs="Arial"/>
          <w:sz w:val="20"/>
          <w:szCs w:val="20"/>
        </w:rPr>
        <w:t>podpisane in potrjene garancijske liste,</w:t>
      </w:r>
    </w:p>
    <w:p w14:paraId="160081AB" w14:textId="77777777" w:rsidR="004570A0" w:rsidRPr="004570A0" w:rsidRDefault="004570A0" w:rsidP="0055495A">
      <w:pPr>
        <w:numPr>
          <w:ilvl w:val="0"/>
          <w:numId w:val="33"/>
        </w:numPr>
        <w:tabs>
          <w:tab w:val="left" w:pos="284"/>
        </w:tabs>
        <w:spacing w:line="260" w:lineRule="atLeast"/>
        <w:jc w:val="both"/>
        <w:rPr>
          <w:rFonts w:ascii="Arial" w:hAnsi="Arial" w:cs="Arial"/>
          <w:sz w:val="20"/>
          <w:szCs w:val="20"/>
        </w:rPr>
      </w:pPr>
      <w:r w:rsidRPr="004570A0">
        <w:rPr>
          <w:rFonts w:ascii="Arial" w:hAnsi="Arial" w:cs="Arial"/>
          <w:sz w:val="20"/>
          <w:szCs w:val="20"/>
        </w:rPr>
        <w:t>tehnično dokumentacijo in navodila za uporabo,</w:t>
      </w:r>
    </w:p>
    <w:p w14:paraId="2C7B4414" w14:textId="77777777" w:rsidR="004570A0" w:rsidRPr="004570A0" w:rsidRDefault="004570A0" w:rsidP="0055495A">
      <w:pPr>
        <w:numPr>
          <w:ilvl w:val="0"/>
          <w:numId w:val="33"/>
        </w:numPr>
        <w:tabs>
          <w:tab w:val="left" w:pos="284"/>
        </w:tabs>
        <w:spacing w:line="260" w:lineRule="atLeast"/>
        <w:jc w:val="both"/>
        <w:rPr>
          <w:rFonts w:ascii="Arial" w:hAnsi="Arial" w:cs="Arial"/>
          <w:sz w:val="20"/>
          <w:szCs w:val="20"/>
        </w:rPr>
      </w:pPr>
      <w:r w:rsidRPr="004570A0">
        <w:rPr>
          <w:rFonts w:ascii="Arial" w:hAnsi="Arial" w:cs="Arial"/>
          <w:sz w:val="20"/>
          <w:szCs w:val="20"/>
        </w:rPr>
        <w:t xml:space="preserve">dokazila o izpolnjevanju pogojev, vezanih na določila Uredbe o zelenem javnem naročanju. </w:t>
      </w:r>
    </w:p>
    <w:p w14:paraId="0FEF8DA2" w14:textId="77777777" w:rsidR="004570A0" w:rsidRPr="004570A0" w:rsidRDefault="004570A0" w:rsidP="004570A0">
      <w:pPr>
        <w:spacing w:line="260" w:lineRule="atLeast"/>
        <w:jc w:val="both"/>
        <w:rPr>
          <w:rFonts w:ascii="Arial" w:hAnsi="Arial" w:cs="Arial"/>
          <w:sz w:val="20"/>
          <w:szCs w:val="20"/>
        </w:rPr>
      </w:pPr>
    </w:p>
    <w:p w14:paraId="74193593" w14:textId="04D9168C" w:rsidR="004570A0" w:rsidRPr="004570A0" w:rsidRDefault="0045710F" w:rsidP="004570A0">
      <w:pPr>
        <w:spacing w:line="260" w:lineRule="atLeast"/>
        <w:jc w:val="both"/>
        <w:rPr>
          <w:rFonts w:ascii="Arial" w:hAnsi="Arial" w:cs="Arial"/>
          <w:sz w:val="20"/>
          <w:szCs w:val="20"/>
        </w:rPr>
      </w:pPr>
      <w:r>
        <w:rPr>
          <w:rFonts w:ascii="Arial" w:hAnsi="Arial" w:cs="Arial"/>
          <w:sz w:val="20"/>
          <w:szCs w:val="20"/>
        </w:rPr>
        <w:t>Blago</w:t>
      </w:r>
      <w:r w:rsidR="004570A0" w:rsidRPr="004570A0">
        <w:rPr>
          <w:rFonts w:ascii="Arial" w:hAnsi="Arial" w:cs="Arial"/>
          <w:sz w:val="20"/>
          <w:szCs w:val="20"/>
        </w:rPr>
        <w:t xml:space="preserve">, za katerega se bo ugotovilo, da kakorkoli odstopa od navedb v ponudbeni dokumentaciji ali ni skladno z določili te pogodbe, bo zavrnjeno, izvajalec pa bo moral ugotovljene nepravilnosti odpraviti v roku 30 dni. Enako velja, če bo neskladnost ugotovljena za katerikoli dokument, ki bi moral biti </w:t>
      </w:r>
      <w:r>
        <w:rPr>
          <w:rFonts w:ascii="Arial" w:hAnsi="Arial" w:cs="Arial"/>
          <w:sz w:val="20"/>
          <w:szCs w:val="20"/>
        </w:rPr>
        <w:t>blagu</w:t>
      </w:r>
      <w:r w:rsidR="004570A0" w:rsidRPr="004570A0">
        <w:rPr>
          <w:rFonts w:ascii="Arial" w:hAnsi="Arial" w:cs="Arial"/>
          <w:sz w:val="20"/>
          <w:szCs w:val="20"/>
        </w:rPr>
        <w:t xml:space="preserve"> priložen. V primeru, da izvajalec napake ne odpravi v roku, bo naročnik zaračunal pogodbeno kazen. </w:t>
      </w:r>
    </w:p>
    <w:p w14:paraId="06292B50" w14:textId="77777777" w:rsidR="004570A0" w:rsidRPr="004570A0" w:rsidRDefault="004570A0" w:rsidP="004570A0">
      <w:pPr>
        <w:spacing w:line="260" w:lineRule="atLeast"/>
        <w:jc w:val="both"/>
        <w:rPr>
          <w:rFonts w:ascii="Arial" w:hAnsi="Arial" w:cs="Arial"/>
          <w:sz w:val="20"/>
          <w:szCs w:val="20"/>
        </w:rPr>
      </w:pPr>
    </w:p>
    <w:p w14:paraId="746F468B" w14:textId="77777777" w:rsidR="004570A0" w:rsidRPr="004570A0" w:rsidRDefault="004570A0" w:rsidP="0055495A">
      <w:pPr>
        <w:keepNext/>
        <w:numPr>
          <w:ilvl w:val="0"/>
          <w:numId w:val="31"/>
        </w:numPr>
        <w:spacing w:line="260" w:lineRule="atLeast"/>
        <w:ind w:firstLine="0"/>
        <w:jc w:val="center"/>
        <w:rPr>
          <w:rFonts w:ascii="Arial" w:hAnsi="Arial" w:cs="Arial"/>
          <w:sz w:val="20"/>
          <w:szCs w:val="20"/>
        </w:rPr>
      </w:pPr>
    </w:p>
    <w:p w14:paraId="6BF24252" w14:textId="229641DE" w:rsidR="004570A0" w:rsidRPr="004570A0" w:rsidRDefault="004570A0" w:rsidP="004570A0">
      <w:pPr>
        <w:spacing w:line="260" w:lineRule="atLeast"/>
        <w:jc w:val="both"/>
        <w:rPr>
          <w:rFonts w:ascii="Arial" w:hAnsi="Arial" w:cs="Arial"/>
          <w:sz w:val="20"/>
          <w:szCs w:val="20"/>
        </w:rPr>
      </w:pPr>
      <w:r w:rsidRPr="004570A0">
        <w:rPr>
          <w:rFonts w:ascii="Arial" w:hAnsi="Arial" w:cs="Arial"/>
          <w:sz w:val="20"/>
          <w:szCs w:val="20"/>
        </w:rPr>
        <w:t>Po pregledu in prevzemu blaga in storitve izvajalec ne odgovarja več za pomanjkljivosti, ki bi se mogle ugotoviti z običajnim pregledom, razen če je izvajalec zanje vedel, pa nanje ni opozoril naročnika oziroma za skrite napake.</w:t>
      </w:r>
    </w:p>
    <w:p w14:paraId="47E73F7F"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highlight w:val="yellow"/>
          <w:lang w:eastAsia="en-US"/>
        </w:rPr>
      </w:pPr>
    </w:p>
    <w:p w14:paraId="0D7BC0C8" w14:textId="77777777" w:rsidR="004570A0" w:rsidRPr="004570A0" w:rsidRDefault="004570A0" w:rsidP="004570A0">
      <w:pPr>
        <w:jc w:val="both"/>
        <w:rPr>
          <w:rFonts w:ascii="Arial" w:hAnsi="Arial" w:cs="Arial"/>
          <w:b/>
          <w:sz w:val="20"/>
          <w:szCs w:val="20"/>
        </w:rPr>
      </w:pPr>
      <w:r w:rsidRPr="004570A0">
        <w:rPr>
          <w:rFonts w:ascii="Arial" w:hAnsi="Arial" w:cs="Arial"/>
          <w:b/>
          <w:sz w:val="20"/>
          <w:szCs w:val="20"/>
        </w:rPr>
        <w:t>VII. GARANCIJSKI ROK IN GARANCIJSKO VZDRŽEVANJE</w:t>
      </w:r>
    </w:p>
    <w:p w14:paraId="5F9F83BC" w14:textId="77777777" w:rsidR="004570A0" w:rsidRPr="004570A0" w:rsidRDefault="004570A0" w:rsidP="004570A0">
      <w:pPr>
        <w:jc w:val="both"/>
        <w:rPr>
          <w:rFonts w:ascii="Arial" w:hAnsi="Arial" w:cs="Arial"/>
          <w:sz w:val="20"/>
          <w:szCs w:val="20"/>
        </w:rPr>
      </w:pPr>
    </w:p>
    <w:p w14:paraId="058D9D4A" w14:textId="77777777" w:rsidR="004570A0" w:rsidRPr="004570A0" w:rsidRDefault="004570A0" w:rsidP="004570A0">
      <w:pPr>
        <w:jc w:val="center"/>
        <w:rPr>
          <w:rFonts w:ascii="Arial" w:hAnsi="Arial" w:cs="Arial"/>
          <w:sz w:val="20"/>
          <w:szCs w:val="20"/>
        </w:rPr>
      </w:pPr>
      <w:r w:rsidRPr="004570A0">
        <w:rPr>
          <w:rFonts w:ascii="Arial" w:hAnsi="Arial" w:cs="Arial"/>
          <w:sz w:val="20"/>
          <w:szCs w:val="20"/>
        </w:rPr>
        <w:t>8. člen</w:t>
      </w:r>
    </w:p>
    <w:p w14:paraId="24D7D921" w14:textId="37431ABB" w:rsidR="004570A0" w:rsidRPr="004570A0" w:rsidRDefault="004570A0" w:rsidP="004570A0">
      <w:pPr>
        <w:spacing w:line="260" w:lineRule="atLeast"/>
        <w:jc w:val="both"/>
        <w:rPr>
          <w:rFonts w:ascii="Arial" w:hAnsi="Arial" w:cs="Arial"/>
          <w:sz w:val="20"/>
          <w:szCs w:val="20"/>
          <w:lang w:eastAsia="en-US"/>
        </w:rPr>
      </w:pPr>
      <w:r w:rsidRPr="004570A0">
        <w:rPr>
          <w:rFonts w:ascii="Arial" w:hAnsi="Arial" w:cs="Arial"/>
          <w:sz w:val="20"/>
          <w:szCs w:val="20"/>
          <w:lang w:eastAsia="en-US"/>
        </w:rPr>
        <w:t xml:space="preserve">Ponudnik izda pisno garancijo za dobavljeno </w:t>
      </w:r>
      <w:r w:rsidR="0045710F">
        <w:rPr>
          <w:rFonts w:ascii="Arial" w:hAnsi="Arial" w:cs="Arial"/>
          <w:sz w:val="20"/>
          <w:szCs w:val="20"/>
          <w:lang w:eastAsia="en-US"/>
        </w:rPr>
        <w:t>blago</w:t>
      </w:r>
      <w:r w:rsidRPr="004570A0">
        <w:rPr>
          <w:rFonts w:ascii="Arial" w:hAnsi="Arial" w:cs="Arial"/>
          <w:sz w:val="20"/>
          <w:szCs w:val="20"/>
          <w:lang w:eastAsia="en-US"/>
        </w:rPr>
        <w:t xml:space="preserve">. Garancijski rok za dobavljeno </w:t>
      </w:r>
      <w:r w:rsidR="0045710F">
        <w:rPr>
          <w:rFonts w:ascii="Arial" w:hAnsi="Arial" w:cs="Arial"/>
          <w:sz w:val="20"/>
          <w:szCs w:val="20"/>
          <w:lang w:eastAsia="en-US"/>
        </w:rPr>
        <w:t xml:space="preserve">blago </w:t>
      </w:r>
      <w:r w:rsidRPr="004570A0">
        <w:rPr>
          <w:rFonts w:ascii="Arial" w:hAnsi="Arial" w:cs="Arial"/>
          <w:sz w:val="20"/>
          <w:szCs w:val="20"/>
          <w:lang w:eastAsia="en-US"/>
        </w:rPr>
        <w:t xml:space="preserve">je najmanj 5 let. Garancijski rok prične teči z dnem prevzema dobavljene opreme. </w:t>
      </w:r>
    </w:p>
    <w:p w14:paraId="07B19824" w14:textId="77777777" w:rsidR="004570A0" w:rsidRPr="004570A0" w:rsidRDefault="004570A0" w:rsidP="004570A0">
      <w:pPr>
        <w:spacing w:line="260" w:lineRule="atLeast"/>
        <w:jc w:val="both"/>
        <w:rPr>
          <w:rFonts w:ascii="Arial" w:hAnsi="Arial" w:cs="Arial"/>
          <w:sz w:val="20"/>
          <w:szCs w:val="20"/>
          <w:lang w:eastAsia="en-US"/>
        </w:rPr>
      </w:pPr>
    </w:p>
    <w:p w14:paraId="432645B0" w14:textId="77777777" w:rsidR="004570A0" w:rsidRPr="004570A0" w:rsidRDefault="004570A0" w:rsidP="004570A0">
      <w:pPr>
        <w:autoSpaceDE w:val="0"/>
        <w:autoSpaceDN w:val="0"/>
        <w:adjustRightInd w:val="0"/>
        <w:spacing w:line="260" w:lineRule="atLeast"/>
        <w:rPr>
          <w:rFonts w:ascii="Arial" w:eastAsia="SimSun" w:hAnsi="Arial" w:cs="Arial"/>
          <w:color w:val="000000"/>
          <w:sz w:val="20"/>
        </w:rPr>
      </w:pPr>
      <w:r w:rsidRPr="004570A0">
        <w:rPr>
          <w:rFonts w:ascii="Arial" w:eastAsia="SimSun" w:hAnsi="Arial" w:cs="Arial"/>
          <w:color w:val="000000"/>
          <w:sz w:val="20"/>
        </w:rPr>
        <w:t xml:space="preserve">Izvajalec se obvezuje upoštevati garancijske roke. </w:t>
      </w:r>
    </w:p>
    <w:p w14:paraId="2E4C5C03" w14:textId="77777777" w:rsidR="004570A0" w:rsidRPr="004570A0" w:rsidRDefault="004570A0" w:rsidP="004570A0">
      <w:pPr>
        <w:autoSpaceDE w:val="0"/>
        <w:autoSpaceDN w:val="0"/>
        <w:adjustRightInd w:val="0"/>
        <w:spacing w:line="260" w:lineRule="atLeast"/>
        <w:rPr>
          <w:rFonts w:ascii="Arial" w:eastAsia="SimSun" w:hAnsi="Arial" w:cs="Arial"/>
          <w:color w:val="000000"/>
          <w:sz w:val="20"/>
        </w:rPr>
      </w:pPr>
    </w:p>
    <w:p w14:paraId="4272A838" w14:textId="77777777" w:rsidR="004570A0" w:rsidRPr="004570A0" w:rsidRDefault="004570A0" w:rsidP="004570A0">
      <w:pPr>
        <w:spacing w:line="260" w:lineRule="atLeast"/>
        <w:jc w:val="both"/>
        <w:rPr>
          <w:rFonts w:ascii="Arial" w:hAnsi="Arial" w:cs="Arial"/>
          <w:sz w:val="20"/>
          <w:szCs w:val="20"/>
        </w:rPr>
      </w:pPr>
      <w:r w:rsidRPr="004570A0">
        <w:rPr>
          <w:rFonts w:ascii="Arial" w:hAnsi="Arial" w:cs="Arial"/>
          <w:sz w:val="20"/>
          <w:szCs w:val="20"/>
        </w:rPr>
        <w:t>Če je bilo dostavljeno blago v garancijskem roku zamenjano ali bistveno popravljeno, začne garancijski rok teči znova in je izvajalec dolžan izdati nov garancijski list.</w:t>
      </w:r>
    </w:p>
    <w:p w14:paraId="43AC50F9" w14:textId="77777777" w:rsidR="004570A0" w:rsidRPr="004570A0" w:rsidRDefault="004570A0" w:rsidP="004570A0">
      <w:pPr>
        <w:spacing w:line="260" w:lineRule="atLeast"/>
        <w:rPr>
          <w:rFonts w:ascii="Arial" w:eastAsia="SimSun" w:hAnsi="Arial" w:cs="Arial"/>
          <w:color w:val="000000"/>
          <w:sz w:val="20"/>
        </w:rPr>
      </w:pPr>
    </w:p>
    <w:p w14:paraId="44AB3820" w14:textId="77777777" w:rsidR="004570A0" w:rsidRPr="004570A0" w:rsidRDefault="004570A0" w:rsidP="004570A0">
      <w:pPr>
        <w:spacing w:line="260" w:lineRule="atLeast"/>
        <w:rPr>
          <w:rFonts w:ascii="Arial" w:eastAsia="SimSun" w:hAnsi="Arial" w:cs="Arial"/>
          <w:color w:val="000000"/>
          <w:sz w:val="20"/>
        </w:rPr>
      </w:pPr>
      <w:r w:rsidRPr="004570A0">
        <w:rPr>
          <w:rFonts w:ascii="Arial" w:eastAsia="SimSun" w:hAnsi="Arial" w:cs="Arial"/>
          <w:color w:val="000000"/>
          <w:sz w:val="20"/>
        </w:rPr>
        <w:t>Odzivni čas v garancijskem roku za odpravo napak je 10 delovnih dni od prejema obvestila naročnika.</w:t>
      </w:r>
    </w:p>
    <w:p w14:paraId="7794EB07" w14:textId="77777777" w:rsidR="004570A0" w:rsidRPr="004570A0" w:rsidRDefault="004570A0" w:rsidP="004570A0">
      <w:pPr>
        <w:spacing w:line="260" w:lineRule="atLeast"/>
        <w:jc w:val="both"/>
        <w:rPr>
          <w:rFonts w:ascii="Arial" w:hAnsi="Arial" w:cs="Arial"/>
          <w:sz w:val="20"/>
          <w:szCs w:val="20"/>
        </w:rPr>
      </w:pPr>
    </w:p>
    <w:p w14:paraId="27096FB8" w14:textId="02F5AD76" w:rsidR="004570A0" w:rsidRPr="004570A0" w:rsidRDefault="004570A0" w:rsidP="004570A0">
      <w:pPr>
        <w:spacing w:line="260" w:lineRule="atLeast"/>
        <w:jc w:val="both"/>
        <w:rPr>
          <w:rFonts w:ascii="Arial" w:hAnsi="Arial" w:cs="Arial"/>
          <w:sz w:val="20"/>
          <w:szCs w:val="20"/>
          <w:lang w:eastAsia="en-US"/>
        </w:rPr>
      </w:pPr>
      <w:r w:rsidRPr="004570A0">
        <w:rPr>
          <w:rFonts w:ascii="Arial" w:hAnsi="Arial" w:cs="Arial"/>
          <w:sz w:val="20"/>
          <w:szCs w:val="20"/>
          <w:lang w:eastAsia="en-US"/>
        </w:rPr>
        <w:t>Garancijski posegi se izvajajo na lokaciji naročnika (</w:t>
      </w:r>
      <w:r w:rsidR="005C33D9">
        <w:rPr>
          <w:rFonts w:ascii="Arial" w:hAnsi="Arial" w:cs="Arial"/>
          <w:sz w:val="20"/>
          <w:szCs w:val="20"/>
          <w:lang w:eastAsia="en-US"/>
        </w:rPr>
        <w:t>Tržaška cesta 19</w:t>
      </w:r>
      <w:r w:rsidRPr="004570A0">
        <w:rPr>
          <w:rFonts w:ascii="Arial" w:hAnsi="Arial" w:cs="Arial"/>
          <w:sz w:val="20"/>
          <w:szCs w:val="20"/>
          <w:lang w:eastAsia="en-US"/>
        </w:rPr>
        <w:t>, Ljubljana), razen v primerih, ko to ni mogoče zaradi narave potrebnega posega.</w:t>
      </w:r>
    </w:p>
    <w:p w14:paraId="300FA935"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highlight w:val="yellow"/>
          <w:lang w:eastAsia="en-US"/>
        </w:rPr>
      </w:pPr>
    </w:p>
    <w:p w14:paraId="63DB150B"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lang w:eastAsia="en-US"/>
        </w:rPr>
      </w:pPr>
      <w:r w:rsidRPr="004570A0">
        <w:rPr>
          <w:rFonts w:ascii="Arial" w:hAnsi="Arial" w:cs="Arial"/>
          <w:sz w:val="20"/>
          <w:szCs w:val="20"/>
          <w:lang w:eastAsia="en-US"/>
        </w:rPr>
        <w:t>Garancija mora pokrivati vse sestavne dele pohištva.</w:t>
      </w:r>
    </w:p>
    <w:p w14:paraId="66C32913"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80BB530" w14:textId="77777777" w:rsidR="004570A0" w:rsidRPr="004570A0" w:rsidRDefault="004570A0" w:rsidP="004570A0">
      <w:pPr>
        <w:keepNext/>
        <w:spacing w:line="260" w:lineRule="atLeast"/>
        <w:jc w:val="both"/>
        <w:rPr>
          <w:rFonts w:ascii="Arial" w:hAnsi="Arial" w:cs="Arial"/>
          <w:b/>
          <w:sz w:val="20"/>
          <w:szCs w:val="20"/>
        </w:rPr>
      </w:pPr>
      <w:r w:rsidRPr="004570A0">
        <w:rPr>
          <w:rFonts w:ascii="Arial" w:hAnsi="Arial" w:cs="Arial"/>
          <w:b/>
          <w:sz w:val="20"/>
          <w:szCs w:val="20"/>
        </w:rPr>
        <w:t>VIII. PLAČILNI POGOJI</w:t>
      </w:r>
    </w:p>
    <w:p w14:paraId="2432D2DF" w14:textId="77777777" w:rsidR="004570A0" w:rsidRPr="004570A0" w:rsidRDefault="004570A0" w:rsidP="004570A0">
      <w:pPr>
        <w:keepNext/>
        <w:spacing w:line="260" w:lineRule="atLeast"/>
        <w:jc w:val="both"/>
        <w:rPr>
          <w:rFonts w:ascii="Arial" w:hAnsi="Arial" w:cs="Arial"/>
          <w:b/>
          <w:sz w:val="20"/>
          <w:szCs w:val="20"/>
        </w:rPr>
      </w:pPr>
    </w:p>
    <w:p w14:paraId="4CD08615" w14:textId="77777777" w:rsidR="004570A0" w:rsidRPr="004570A0" w:rsidRDefault="004570A0" w:rsidP="004570A0">
      <w:pPr>
        <w:spacing w:line="260" w:lineRule="atLeast"/>
        <w:ind w:left="1080"/>
        <w:jc w:val="center"/>
        <w:rPr>
          <w:rFonts w:ascii="Arial" w:hAnsi="Arial" w:cs="Arial"/>
          <w:sz w:val="20"/>
          <w:szCs w:val="20"/>
          <w:lang w:val="x-none" w:eastAsia="x-none"/>
        </w:rPr>
      </w:pPr>
      <w:r w:rsidRPr="004570A0">
        <w:rPr>
          <w:rFonts w:ascii="Arial" w:hAnsi="Arial" w:cs="Arial"/>
          <w:sz w:val="20"/>
          <w:szCs w:val="20"/>
          <w:lang w:val="x-none" w:eastAsia="x-none"/>
        </w:rPr>
        <w:t>9. člen</w:t>
      </w:r>
    </w:p>
    <w:p w14:paraId="76B4C1FF" w14:textId="055862F5" w:rsidR="004570A0" w:rsidRPr="004570A0" w:rsidRDefault="004570A0" w:rsidP="004570A0">
      <w:pPr>
        <w:spacing w:line="260" w:lineRule="atLeast"/>
        <w:jc w:val="both"/>
        <w:rPr>
          <w:rFonts w:ascii="Arial" w:hAnsi="Arial" w:cs="Arial"/>
          <w:sz w:val="20"/>
          <w:szCs w:val="20"/>
          <w:lang w:val="x-none" w:eastAsia="x-none"/>
        </w:rPr>
      </w:pPr>
      <w:r w:rsidRPr="004570A0">
        <w:rPr>
          <w:rFonts w:ascii="Arial" w:hAnsi="Arial" w:cs="Arial"/>
          <w:sz w:val="20"/>
          <w:szCs w:val="20"/>
          <w:lang w:val="x-none" w:eastAsia="x-none"/>
        </w:rPr>
        <w:t xml:space="preserve">Stranki se dogovorita, da bo naročnik izvajalcu in podizvajalcem, ki bodo to zahtevali v ponudbi ali v fazi izvedbe pogodbe, plačal po opravljenem prevzemu </w:t>
      </w:r>
      <w:r w:rsidR="00045FC5">
        <w:rPr>
          <w:rFonts w:ascii="Arial" w:hAnsi="Arial" w:cs="Arial"/>
          <w:sz w:val="20"/>
          <w:szCs w:val="20"/>
          <w:lang w:eastAsia="x-none"/>
        </w:rPr>
        <w:t>naročila</w:t>
      </w:r>
      <w:r w:rsidRPr="004570A0">
        <w:rPr>
          <w:rFonts w:ascii="Arial" w:hAnsi="Arial" w:cs="Arial"/>
          <w:sz w:val="20"/>
          <w:szCs w:val="20"/>
          <w:lang w:val="x-none" w:eastAsia="x-none"/>
        </w:rPr>
        <w:t>.</w:t>
      </w:r>
    </w:p>
    <w:p w14:paraId="0F8342D5" w14:textId="77777777" w:rsidR="004570A0" w:rsidRPr="004570A0" w:rsidRDefault="004570A0" w:rsidP="004570A0">
      <w:pPr>
        <w:spacing w:line="260" w:lineRule="atLeast"/>
        <w:jc w:val="both"/>
        <w:rPr>
          <w:rFonts w:ascii="Arial" w:hAnsi="Arial" w:cs="Arial"/>
          <w:sz w:val="20"/>
          <w:szCs w:val="20"/>
          <w:lang w:val="x-none" w:eastAsia="x-none"/>
        </w:rPr>
      </w:pPr>
    </w:p>
    <w:p w14:paraId="39A7AE23" w14:textId="77777777" w:rsidR="004570A0" w:rsidRPr="004570A0" w:rsidRDefault="004570A0" w:rsidP="004570A0">
      <w:pPr>
        <w:spacing w:line="260" w:lineRule="atLeast"/>
        <w:jc w:val="both"/>
        <w:rPr>
          <w:rFonts w:ascii="Arial" w:hAnsi="Arial" w:cs="Arial"/>
          <w:sz w:val="20"/>
          <w:szCs w:val="20"/>
          <w:lang w:val="x-none" w:eastAsia="x-none"/>
        </w:rPr>
      </w:pPr>
      <w:r w:rsidRPr="004570A0">
        <w:rPr>
          <w:rFonts w:ascii="Arial" w:hAnsi="Arial" w:cs="Arial"/>
          <w:bCs/>
          <w:sz w:val="20"/>
          <w:szCs w:val="20"/>
          <w:lang w:val="x-none" w:eastAsia="x-none"/>
        </w:rPr>
        <w:t xml:space="preserve">Račun, ki je izstavljen na naročnika, mora obvezno vsebovati številko in naziv naročila, specifikacijo opravljene dobave in storitve in kopijo podpisanega prevzemnega zapisnika.  </w:t>
      </w:r>
    </w:p>
    <w:p w14:paraId="70D03680" w14:textId="77777777" w:rsidR="004570A0" w:rsidRPr="004570A0" w:rsidRDefault="004570A0" w:rsidP="004570A0">
      <w:pPr>
        <w:spacing w:line="260" w:lineRule="atLeast"/>
        <w:jc w:val="both"/>
        <w:rPr>
          <w:rFonts w:ascii="Arial" w:hAnsi="Arial" w:cs="Arial"/>
          <w:bCs/>
          <w:sz w:val="20"/>
          <w:szCs w:val="20"/>
        </w:rPr>
      </w:pPr>
    </w:p>
    <w:p w14:paraId="7EC7B8C5" w14:textId="32342345" w:rsidR="004570A0" w:rsidRPr="004570A0" w:rsidRDefault="004570A0" w:rsidP="004570A0">
      <w:pPr>
        <w:spacing w:line="260" w:lineRule="atLeast"/>
        <w:jc w:val="both"/>
        <w:rPr>
          <w:rFonts w:ascii="Arial" w:hAnsi="Arial" w:cs="Arial"/>
          <w:bCs/>
          <w:sz w:val="20"/>
          <w:szCs w:val="20"/>
        </w:rPr>
      </w:pPr>
      <w:r w:rsidRPr="004570A0">
        <w:rPr>
          <w:rFonts w:ascii="Arial" w:hAnsi="Arial" w:cs="Arial"/>
          <w:bCs/>
          <w:sz w:val="20"/>
          <w:szCs w:val="20"/>
        </w:rPr>
        <w:t xml:space="preserve">Naročnik poravna dogovorjene obveznosti na osnovi predloženih računov izvajalca na njegov transakcijski račun št. _____________________, </w:t>
      </w:r>
      <w:r w:rsidR="00FB29EB" w:rsidRPr="00FB29EB">
        <w:rPr>
          <w:rFonts w:ascii="Arial" w:hAnsi="Arial" w:cs="Arial"/>
          <w:bCs/>
          <w:sz w:val="20"/>
          <w:szCs w:val="20"/>
        </w:rPr>
        <w:t>v roku, ki je določen skladno z veljavnim Zakonom o izvrševanju proračunov.</w:t>
      </w:r>
    </w:p>
    <w:p w14:paraId="4F08498A" w14:textId="77777777" w:rsidR="004570A0" w:rsidRPr="004570A0" w:rsidRDefault="004570A0" w:rsidP="004570A0">
      <w:pPr>
        <w:spacing w:line="260" w:lineRule="atLeast"/>
        <w:jc w:val="both"/>
        <w:rPr>
          <w:rFonts w:ascii="Arial" w:hAnsi="Arial" w:cs="Arial"/>
          <w:sz w:val="20"/>
          <w:szCs w:val="20"/>
        </w:rPr>
      </w:pPr>
    </w:p>
    <w:p w14:paraId="0BFA033C" w14:textId="77777777" w:rsidR="004570A0" w:rsidRPr="004570A0" w:rsidRDefault="004570A0" w:rsidP="004570A0">
      <w:pPr>
        <w:spacing w:line="260" w:lineRule="atLeast"/>
        <w:jc w:val="both"/>
        <w:rPr>
          <w:rFonts w:ascii="Arial" w:hAnsi="Arial" w:cs="Arial"/>
          <w:sz w:val="20"/>
          <w:szCs w:val="20"/>
        </w:rPr>
      </w:pPr>
      <w:r w:rsidRPr="004570A0">
        <w:rPr>
          <w:rFonts w:ascii="Arial" w:hAnsi="Arial" w:cs="Arial"/>
          <w:sz w:val="20"/>
          <w:szCs w:val="20"/>
        </w:rPr>
        <w:t xml:space="preserve">Izvajalec je dolžan izdati račun izključno v elektronski obliki (e-račun) prek bank vključenih v medbančno izmenjavo </w:t>
      </w:r>
      <w:proofErr w:type="spellStart"/>
      <w:r w:rsidRPr="004570A0">
        <w:rPr>
          <w:rFonts w:ascii="Arial" w:hAnsi="Arial" w:cs="Arial"/>
          <w:sz w:val="20"/>
          <w:szCs w:val="20"/>
        </w:rPr>
        <w:t>eRačunov</w:t>
      </w:r>
      <w:proofErr w:type="spellEnd"/>
      <w:r w:rsidRPr="004570A0">
        <w:rPr>
          <w:rFonts w:ascii="Arial" w:hAnsi="Arial" w:cs="Arial"/>
          <w:sz w:val="20"/>
          <w:szCs w:val="20"/>
        </w:rPr>
        <w:t>,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115ACEF2" w14:textId="77777777" w:rsidR="004570A0" w:rsidRPr="004570A0" w:rsidRDefault="004570A0" w:rsidP="004570A0">
      <w:pPr>
        <w:spacing w:line="260" w:lineRule="atLeast"/>
        <w:jc w:val="both"/>
        <w:rPr>
          <w:rFonts w:ascii="Arial" w:hAnsi="Arial" w:cs="Arial"/>
          <w:sz w:val="20"/>
          <w:szCs w:val="20"/>
        </w:rPr>
      </w:pPr>
    </w:p>
    <w:p w14:paraId="63C1CB97" w14:textId="77777777" w:rsidR="004570A0" w:rsidRPr="004570A0" w:rsidRDefault="004570A0" w:rsidP="004570A0">
      <w:pPr>
        <w:spacing w:line="260" w:lineRule="atLeast"/>
        <w:rPr>
          <w:rFonts w:ascii="Arial" w:hAnsi="Arial" w:cs="Arial"/>
          <w:i/>
          <w:sz w:val="20"/>
          <w:szCs w:val="20"/>
          <w:lang w:eastAsia="en-US"/>
        </w:rPr>
      </w:pPr>
      <w:r w:rsidRPr="004570A0">
        <w:rPr>
          <w:rFonts w:ascii="Arial" w:hAnsi="Arial" w:cs="Arial"/>
          <w:i/>
          <w:sz w:val="20"/>
          <w:szCs w:val="20"/>
          <w:lang w:eastAsia="en-US"/>
        </w:rPr>
        <w:t>(V PRIMERU NASTOPA S PODIZVAJALCI TUDI:)</w:t>
      </w:r>
    </w:p>
    <w:p w14:paraId="1CAC4A1B" w14:textId="77777777" w:rsidR="004570A0" w:rsidRPr="004570A0" w:rsidRDefault="004570A0" w:rsidP="004570A0">
      <w:pPr>
        <w:spacing w:line="260" w:lineRule="atLeast"/>
        <w:rPr>
          <w:rFonts w:ascii="Arial" w:hAnsi="Arial" w:cs="Arial"/>
          <w:i/>
          <w:sz w:val="20"/>
          <w:szCs w:val="20"/>
          <w:lang w:eastAsia="en-US"/>
        </w:rPr>
      </w:pPr>
    </w:p>
    <w:p w14:paraId="18A3B704" w14:textId="77777777" w:rsidR="004570A0" w:rsidRPr="004570A0" w:rsidRDefault="004570A0" w:rsidP="004570A0">
      <w:pPr>
        <w:spacing w:line="260" w:lineRule="atLeast"/>
        <w:jc w:val="center"/>
        <w:rPr>
          <w:rFonts w:ascii="Arial" w:hAnsi="Arial" w:cs="Arial"/>
          <w:bCs/>
          <w:sz w:val="20"/>
          <w:szCs w:val="20"/>
        </w:rPr>
      </w:pPr>
      <w:r w:rsidRPr="004570A0">
        <w:rPr>
          <w:rFonts w:ascii="Arial" w:hAnsi="Arial" w:cs="Arial"/>
          <w:bCs/>
          <w:sz w:val="20"/>
          <w:szCs w:val="20"/>
        </w:rPr>
        <w:t>9a.  člen</w:t>
      </w:r>
    </w:p>
    <w:p w14:paraId="5BB0D9AF" w14:textId="79E5479F" w:rsidR="004570A0" w:rsidRPr="004570A0" w:rsidRDefault="004570A0" w:rsidP="004570A0">
      <w:pPr>
        <w:spacing w:line="288" w:lineRule="auto"/>
        <w:jc w:val="both"/>
        <w:rPr>
          <w:rFonts w:ascii="Arial" w:hAnsi="Arial" w:cs="Arial"/>
          <w:i/>
          <w:sz w:val="20"/>
          <w:szCs w:val="20"/>
          <w:lang w:eastAsia="en-US"/>
        </w:rPr>
      </w:pPr>
      <w:r w:rsidRPr="004570A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2A9C087C" w14:textId="77777777" w:rsidR="004570A0" w:rsidRPr="004570A0" w:rsidRDefault="004570A0" w:rsidP="004570A0">
      <w:pPr>
        <w:spacing w:line="288" w:lineRule="auto"/>
        <w:jc w:val="both"/>
        <w:rPr>
          <w:rFonts w:ascii="Arial" w:hAnsi="Arial" w:cs="Arial"/>
          <w:i/>
          <w:sz w:val="20"/>
          <w:szCs w:val="20"/>
          <w:lang w:eastAsia="en-US"/>
        </w:rPr>
      </w:pPr>
    </w:p>
    <w:p w14:paraId="3EFE44D4" w14:textId="77777777" w:rsidR="004570A0" w:rsidRPr="004570A0" w:rsidRDefault="004570A0" w:rsidP="004570A0">
      <w:pPr>
        <w:spacing w:line="288" w:lineRule="auto"/>
        <w:jc w:val="both"/>
        <w:rPr>
          <w:rFonts w:ascii="Arial" w:hAnsi="Arial" w:cs="Arial"/>
          <w:i/>
          <w:sz w:val="20"/>
          <w:szCs w:val="20"/>
          <w:lang w:eastAsia="en-US"/>
        </w:rPr>
      </w:pPr>
      <w:r w:rsidRPr="004570A0">
        <w:rPr>
          <w:rFonts w:ascii="Arial" w:hAnsi="Arial" w:cs="Arial"/>
          <w:i/>
          <w:sz w:val="20"/>
          <w:szCs w:val="20"/>
          <w:lang w:eastAsia="en-US"/>
        </w:rPr>
        <w:t>Poleg izvajalca sodeluje pri izvedbi tudi podizvajalec _________________________, ki pa neposrednega plačila ni zahteval.</w:t>
      </w:r>
    </w:p>
    <w:p w14:paraId="3BA3534E" w14:textId="77777777" w:rsidR="004570A0" w:rsidRPr="004570A0" w:rsidRDefault="004570A0" w:rsidP="004570A0">
      <w:pPr>
        <w:spacing w:line="288" w:lineRule="auto"/>
        <w:jc w:val="both"/>
        <w:rPr>
          <w:rFonts w:ascii="Arial" w:hAnsi="Arial" w:cs="Arial"/>
          <w:sz w:val="20"/>
          <w:szCs w:val="20"/>
          <w:highlight w:val="yellow"/>
          <w:lang w:eastAsia="en-US"/>
        </w:rPr>
      </w:pPr>
    </w:p>
    <w:p w14:paraId="03BFAC75" w14:textId="77777777" w:rsidR="004570A0" w:rsidRPr="004570A0" w:rsidRDefault="004570A0" w:rsidP="004570A0">
      <w:pPr>
        <w:spacing w:line="288" w:lineRule="auto"/>
        <w:jc w:val="both"/>
        <w:rPr>
          <w:rFonts w:ascii="Arial" w:hAnsi="Arial" w:cs="Arial"/>
          <w:sz w:val="20"/>
          <w:szCs w:val="20"/>
          <w:lang w:eastAsia="en-US"/>
        </w:rPr>
      </w:pPr>
      <w:r w:rsidRPr="004570A0">
        <w:rPr>
          <w:rFonts w:ascii="Arial" w:hAnsi="Arial" w:cs="Arial"/>
          <w:sz w:val="20"/>
          <w:szCs w:val="20"/>
          <w:lang w:eastAsia="en-US"/>
        </w:rPr>
        <w:t>Sestavni del pogodbe je tudi podizvajalčevo soglasje, na podlagi katerega neposredni naročnik namesto glavnega izvajalca neposredno poravna podizvajalčevo terjatev do glavnega izvajalca.</w:t>
      </w:r>
    </w:p>
    <w:p w14:paraId="6B47C52A" w14:textId="77777777" w:rsidR="004570A0" w:rsidRPr="004570A0" w:rsidRDefault="004570A0" w:rsidP="004570A0">
      <w:pPr>
        <w:spacing w:line="288" w:lineRule="auto"/>
        <w:jc w:val="both"/>
        <w:rPr>
          <w:rFonts w:ascii="Arial" w:hAnsi="Arial" w:cs="Arial"/>
          <w:sz w:val="20"/>
          <w:szCs w:val="20"/>
          <w:lang w:eastAsia="en-US"/>
        </w:rPr>
      </w:pPr>
    </w:p>
    <w:p w14:paraId="3B63D318" w14:textId="77777777" w:rsidR="004570A0" w:rsidRPr="004570A0" w:rsidRDefault="004570A0" w:rsidP="004570A0">
      <w:pPr>
        <w:spacing w:line="288" w:lineRule="auto"/>
        <w:jc w:val="both"/>
        <w:rPr>
          <w:rFonts w:ascii="Arial" w:hAnsi="Arial" w:cs="Arial"/>
          <w:sz w:val="20"/>
          <w:szCs w:val="20"/>
          <w:lang w:eastAsia="en-US"/>
        </w:rPr>
      </w:pPr>
      <w:r w:rsidRPr="004570A0">
        <w:rPr>
          <w:rFonts w:ascii="Arial" w:hAnsi="Arial" w:cs="Arial"/>
          <w:sz w:val="20"/>
          <w:szCs w:val="20"/>
          <w:lang w:eastAsia="en-US"/>
        </w:rPr>
        <w:t>Izvajalec pooblašča vse neposredne naročnike, da na podlagi potrjenega računa oz. situacije s strani glavnega izvajalca neposredno plačuje podizvajalcem, ki so zahtevali neposredna plačila.</w:t>
      </w:r>
    </w:p>
    <w:p w14:paraId="7FA61CDA" w14:textId="77777777" w:rsidR="004570A0" w:rsidRPr="004570A0" w:rsidRDefault="004570A0" w:rsidP="004570A0">
      <w:pPr>
        <w:spacing w:line="288" w:lineRule="auto"/>
        <w:jc w:val="both"/>
        <w:rPr>
          <w:rFonts w:ascii="Arial" w:hAnsi="Arial" w:cs="Arial"/>
          <w:sz w:val="20"/>
          <w:szCs w:val="20"/>
          <w:lang w:eastAsia="en-US"/>
        </w:rPr>
      </w:pPr>
    </w:p>
    <w:p w14:paraId="22ADCEEF" w14:textId="05542713" w:rsidR="004570A0" w:rsidRDefault="004570A0" w:rsidP="004570A0">
      <w:pPr>
        <w:spacing w:line="288" w:lineRule="auto"/>
        <w:jc w:val="both"/>
        <w:rPr>
          <w:rFonts w:ascii="Arial" w:hAnsi="Arial" w:cs="Arial"/>
          <w:sz w:val="20"/>
          <w:szCs w:val="20"/>
          <w:lang w:eastAsia="en-US"/>
        </w:rPr>
      </w:pPr>
      <w:r w:rsidRPr="004570A0">
        <w:rPr>
          <w:rFonts w:ascii="Arial" w:hAnsi="Arial" w:cs="Arial"/>
          <w:sz w:val="20"/>
          <w:szCs w:val="20"/>
          <w:lang w:eastAsia="en-US"/>
        </w:rPr>
        <w:t>V kolikor neposredni naročniki niso zavezani k neposrednim plačilom podizvajalcem, mora izvajalec najkasneje v 60 dneh od plačila končnega/zadnjega računa oz. situacije poslati krovnemu naročniku svojo pisno izjavo in pisno izjavo vsakega posameznega podizvajalca, da je ta podizvajalec prejel plačilo za izvedene storitve, neposredno povezane s predmetom te pogodbe.</w:t>
      </w:r>
      <w:r w:rsidRPr="004570A0">
        <w:rPr>
          <w:rFonts w:ascii="Arial" w:hAnsi="Arial" w:cs="Arial"/>
          <w:color w:val="000000"/>
          <w:sz w:val="20"/>
          <w:szCs w:val="20"/>
          <w:lang w:eastAsia="en-US"/>
        </w:rPr>
        <w:t xml:space="preserve"> </w:t>
      </w:r>
      <w:r w:rsidRPr="004570A0">
        <w:rPr>
          <w:rFonts w:ascii="Arial" w:hAnsi="Arial" w:cs="Arial"/>
          <w:sz w:val="20"/>
          <w:szCs w:val="20"/>
          <w:lang w:eastAsia="en-US"/>
        </w:rPr>
        <w:t>V nasprotnem primeru bo krovni naročnik Državni revizijski komisiji podal predlog za uvedbo postopka o prekršku iz 2. točke prvega odstavka 112. člena ZJN-3.</w:t>
      </w:r>
    </w:p>
    <w:p w14:paraId="086BA9F8" w14:textId="77777777" w:rsidR="00C90519" w:rsidRPr="004570A0" w:rsidRDefault="00C90519" w:rsidP="004570A0">
      <w:pPr>
        <w:spacing w:line="288" w:lineRule="auto"/>
        <w:jc w:val="both"/>
        <w:rPr>
          <w:rFonts w:ascii="Arial" w:hAnsi="Arial" w:cs="Arial"/>
          <w:sz w:val="20"/>
          <w:szCs w:val="20"/>
          <w:lang w:eastAsia="en-US"/>
        </w:rPr>
      </w:pPr>
    </w:p>
    <w:p w14:paraId="6E63FC0E" w14:textId="38859136" w:rsidR="004570A0" w:rsidRPr="004570A0" w:rsidRDefault="004570A0" w:rsidP="004570A0">
      <w:pPr>
        <w:keepNext/>
        <w:spacing w:line="260" w:lineRule="atLeast"/>
        <w:jc w:val="both"/>
        <w:rPr>
          <w:rFonts w:ascii="Arial" w:hAnsi="Arial" w:cs="Arial"/>
          <w:b/>
          <w:sz w:val="20"/>
          <w:szCs w:val="20"/>
        </w:rPr>
      </w:pPr>
      <w:r w:rsidRPr="004570A0">
        <w:rPr>
          <w:rFonts w:ascii="Arial" w:hAnsi="Arial" w:cs="Arial"/>
          <w:b/>
          <w:sz w:val="20"/>
          <w:szCs w:val="20"/>
        </w:rPr>
        <w:t>IX. POGODBENA KAZEN</w:t>
      </w:r>
    </w:p>
    <w:p w14:paraId="0CC98D77" w14:textId="77777777" w:rsidR="004570A0" w:rsidRPr="004570A0" w:rsidRDefault="004570A0" w:rsidP="004570A0">
      <w:pPr>
        <w:keepNext/>
        <w:spacing w:line="260" w:lineRule="atLeast"/>
        <w:jc w:val="both"/>
        <w:rPr>
          <w:rFonts w:ascii="Arial" w:hAnsi="Arial" w:cs="Arial"/>
          <w:b/>
          <w:sz w:val="20"/>
          <w:szCs w:val="20"/>
        </w:rPr>
      </w:pPr>
    </w:p>
    <w:p w14:paraId="2B44CE4C" w14:textId="77777777" w:rsidR="004570A0" w:rsidRPr="004570A0" w:rsidRDefault="004570A0" w:rsidP="0055495A">
      <w:pPr>
        <w:keepNext/>
        <w:numPr>
          <w:ilvl w:val="0"/>
          <w:numId w:val="34"/>
        </w:numPr>
        <w:spacing w:line="260" w:lineRule="atLeast"/>
        <w:jc w:val="center"/>
        <w:rPr>
          <w:rFonts w:ascii="Arial" w:hAnsi="Arial" w:cs="Arial"/>
          <w:sz w:val="20"/>
          <w:szCs w:val="20"/>
        </w:rPr>
      </w:pPr>
      <w:r w:rsidRPr="004570A0">
        <w:rPr>
          <w:rFonts w:ascii="Arial" w:hAnsi="Arial" w:cs="Arial"/>
          <w:sz w:val="20"/>
          <w:szCs w:val="20"/>
        </w:rPr>
        <w:t>člen</w:t>
      </w:r>
    </w:p>
    <w:p w14:paraId="09AAF8B4" w14:textId="798E5BFE" w:rsidR="004570A0" w:rsidRPr="004570A0" w:rsidRDefault="004570A0" w:rsidP="004570A0">
      <w:pPr>
        <w:spacing w:line="260" w:lineRule="atLeast"/>
        <w:jc w:val="both"/>
        <w:rPr>
          <w:rFonts w:ascii="Arial" w:hAnsi="Arial" w:cs="Arial"/>
          <w:sz w:val="20"/>
          <w:szCs w:val="20"/>
        </w:rPr>
      </w:pPr>
      <w:r w:rsidRPr="004570A0">
        <w:rPr>
          <w:rFonts w:ascii="Arial" w:hAnsi="Arial" w:cs="Arial"/>
          <w:sz w:val="20"/>
          <w:szCs w:val="20"/>
        </w:rPr>
        <w:t xml:space="preserve">Če izvajalec prekorači </w:t>
      </w:r>
      <w:r w:rsidR="00F3091A">
        <w:rPr>
          <w:rFonts w:ascii="Arial" w:hAnsi="Arial" w:cs="Arial"/>
          <w:sz w:val="20"/>
          <w:szCs w:val="20"/>
        </w:rPr>
        <w:t>s pogodbo</w:t>
      </w:r>
      <w:r w:rsidRPr="004570A0">
        <w:rPr>
          <w:rFonts w:ascii="Arial" w:hAnsi="Arial" w:cs="Arial"/>
          <w:sz w:val="20"/>
          <w:szCs w:val="20"/>
        </w:rPr>
        <w:t xml:space="preserve"> dogovorjen izvedben</w:t>
      </w:r>
      <w:r w:rsidR="00A21465">
        <w:rPr>
          <w:rFonts w:ascii="Arial" w:hAnsi="Arial" w:cs="Arial"/>
          <w:sz w:val="20"/>
          <w:szCs w:val="20"/>
        </w:rPr>
        <w:t>i</w:t>
      </w:r>
      <w:r w:rsidRPr="004570A0">
        <w:rPr>
          <w:rFonts w:ascii="Arial" w:hAnsi="Arial" w:cs="Arial"/>
          <w:sz w:val="20"/>
          <w:szCs w:val="20"/>
        </w:rPr>
        <w:t xml:space="preserve"> rok</w:t>
      </w:r>
      <w:r w:rsidR="00241F86">
        <w:rPr>
          <w:rFonts w:ascii="Arial" w:hAnsi="Arial" w:cs="Arial"/>
          <w:sz w:val="20"/>
          <w:szCs w:val="20"/>
        </w:rPr>
        <w:t xml:space="preserve"> </w:t>
      </w:r>
      <w:r w:rsidRPr="004570A0">
        <w:rPr>
          <w:rFonts w:ascii="Arial" w:hAnsi="Arial" w:cs="Arial"/>
          <w:sz w:val="20"/>
          <w:szCs w:val="20"/>
        </w:rPr>
        <w:t xml:space="preserve">ali roke, določene za odpravo </w:t>
      </w:r>
      <w:r w:rsidR="00241F86">
        <w:rPr>
          <w:rFonts w:ascii="Arial" w:hAnsi="Arial" w:cs="Arial"/>
          <w:sz w:val="20"/>
          <w:szCs w:val="20"/>
        </w:rPr>
        <w:t>ugotovljenih</w:t>
      </w:r>
      <w:r w:rsidRPr="004570A0">
        <w:rPr>
          <w:rFonts w:ascii="Arial" w:hAnsi="Arial" w:cs="Arial"/>
          <w:sz w:val="20"/>
          <w:szCs w:val="20"/>
        </w:rPr>
        <w:t xml:space="preserve"> pomanjkljivosti, je dolžan plačati kazen v višini 0,05</w:t>
      </w:r>
      <w:r w:rsidR="00C05DC2">
        <w:rPr>
          <w:rFonts w:ascii="Arial" w:hAnsi="Arial" w:cs="Arial"/>
          <w:sz w:val="20"/>
          <w:szCs w:val="20"/>
        </w:rPr>
        <w:t xml:space="preserve"> </w:t>
      </w:r>
      <w:r w:rsidRPr="004570A0">
        <w:rPr>
          <w:rFonts w:ascii="Arial" w:hAnsi="Arial" w:cs="Arial"/>
          <w:sz w:val="20"/>
          <w:szCs w:val="20"/>
        </w:rPr>
        <w:t>% od pogodbene vrednosti del brez DDV za vsak dan prekoračenega roka, razen v primeru višje sile. Skupni znesek pogodbene kazni ne sme presegati 10</w:t>
      </w:r>
      <w:r w:rsidR="00C05DC2">
        <w:rPr>
          <w:rFonts w:ascii="Arial" w:hAnsi="Arial" w:cs="Arial"/>
          <w:sz w:val="20"/>
          <w:szCs w:val="20"/>
        </w:rPr>
        <w:t xml:space="preserve"> </w:t>
      </w:r>
      <w:r w:rsidRPr="004570A0">
        <w:rPr>
          <w:rFonts w:ascii="Arial" w:hAnsi="Arial" w:cs="Arial"/>
          <w:sz w:val="20"/>
          <w:szCs w:val="20"/>
        </w:rPr>
        <w:t xml:space="preserve">% od vrednosti pogodbenih del brez DDV. </w:t>
      </w:r>
    </w:p>
    <w:p w14:paraId="7F13C29D" w14:textId="77777777" w:rsidR="004570A0" w:rsidRPr="004570A0" w:rsidRDefault="004570A0" w:rsidP="004570A0">
      <w:pPr>
        <w:spacing w:line="260" w:lineRule="atLeast"/>
        <w:jc w:val="both"/>
        <w:rPr>
          <w:rFonts w:ascii="Arial" w:hAnsi="Arial" w:cs="Arial"/>
          <w:sz w:val="20"/>
          <w:szCs w:val="20"/>
          <w:highlight w:val="yellow"/>
          <w:lang w:eastAsia="en-US"/>
        </w:rPr>
      </w:pPr>
    </w:p>
    <w:p w14:paraId="341E0E33" w14:textId="77777777" w:rsidR="004570A0" w:rsidRPr="004570A0" w:rsidRDefault="004570A0" w:rsidP="004570A0">
      <w:pPr>
        <w:spacing w:line="260" w:lineRule="atLeast"/>
        <w:jc w:val="both"/>
        <w:rPr>
          <w:rFonts w:ascii="Arial" w:hAnsi="Arial" w:cs="Arial"/>
          <w:sz w:val="20"/>
          <w:szCs w:val="20"/>
          <w:lang w:eastAsia="en-US"/>
        </w:rPr>
      </w:pPr>
      <w:r w:rsidRPr="004570A0">
        <w:rPr>
          <w:rFonts w:ascii="Arial" w:hAnsi="Arial" w:cs="Arial"/>
          <w:sz w:val="20"/>
          <w:szCs w:val="20"/>
          <w:lang w:eastAsia="en-US"/>
        </w:rPr>
        <w:t>Izvajalec ne odgovarja za zamudo, ki je posledica neizpolnitve katerekoli pogodbene obveznosti s strani naročnika.</w:t>
      </w:r>
    </w:p>
    <w:p w14:paraId="0B661DDB"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lang w:eastAsia="en-US"/>
        </w:rPr>
      </w:pPr>
      <w:r w:rsidRPr="004570A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7941CDF"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82474FE" w14:textId="77777777"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lang w:eastAsia="en-US"/>
        </w:rPr>
      </w:pPr>
      <w:r w:rsidRPr="004570A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251F8DC3" w14:textId="6C1733EB" w:rsidR="004570A0" w:rsidRPr="004570A0" w:rsidRDefault="004570A0" w:rsidP="004570A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8E4190" w14:textId="77777777" w:rsidR="004570A0" w:rsidRPr="004570A0" w:rsidRDefault="004570A0" w:rsidP="004570A0">
      <w:pPr>
        <w:spacing w:line="260" w:lineRule="atLeast"/>
        <w:jc w:val="both"/>
        <w:rPr>
          <w:rFonts w:ascii="Arial" w:hAnsi="Arial" w:cs="Arial"/>
          <w:b/>
          <w:sz w:val="20"/>
          <w:szCs w:val="20"/>
          <w:lang w:eastAsia="en-US"/>
        </w:rPr>
      </w:pPr>
      <w:r w:rsidRPr="004570A0">
        <w:rPr>
          <w:rFonts w:ascii="Arial" w:hAnsi="Arial" w:cs="Arial"/>
          <w:b/>
          <w:sz w:val="20"/>
          <w:szCs w:val="20"/>
          <w:lang w:eastAsia="en-US"/>
        </w:rPr>
        <w:t>X. ZAVAROVANJE ZA DOBRO IZVEDBO POGODBENIH OBVEZNOSTI</w:t>
      </w:r>
    </w:p>
    <w:p w14:paraId="5A761557" w14:textId="77777777" w:rsidR="004570A0" w:rsidRPr="004570A0" w:rsidRDefault="004570A0" w:rsidP="004570A0">
      <w:pPr>
        <w:spacing w:line="260" w:lineRule="atLeast"/>
        <w:jc w:val="both"/>
        <w:rPr>
          <w:rFonts w:ascii="Arial" w:hAnsi="Arial" w:cs="Arial"/>
          <w:b/>
          <w:sz w:val="20"/>
          <w:szCs w:val="20"/>
          <w:lang w:eastAsia="en-US"/>
        </w:rPr>
      </w:pPr>
    </w:p>
    <w:p w14:paraId="7F1D973F" w14:textId="77777777" w:rsidR="004570A0" w:rsidRPr="004570A0" w:rsidRDefault="004570A0" w:rsidP="004570A0">
      <w:pPr>
        <w:keepNext/>
        <w:spacing w:line="260" w:lineRule="atLeast"/>
        <w:jc w:val="center"/>
        <w:rPr>
          <w:rFonts w:ascii="Arial" w:hAnsi="Arial" w:cs="Arial"/>
          <w:sz w:val="20"/>
          <w:szCs w:val="20"/>
        </w:rPr>
      </w:pPr>
      <w:r w:rsidRPr="004570A0">
        <w:rPr>
          <w:rFonts w:ascii="Arial" w:hAnsi="Arial" w:cs="Arial"/>
          <w:sz w:val="20"/>
          <w:szCs w:val="20"/>
        </w:rPr>
        <w:t>11. člen</w:t>
      </w:r>
    </w:p>
    <w:p w14:paraId="2D405AA0" w14:textId="66FD96DB" w:rsidR="004570A0" w:rsidRPr="004570A0" w:rsidRDefault="004570A0" w:rsidP="004570A0">
      <w:pPr>
        <w:spacing w:line="260" w:lineRule="atLeast"/>
        <w:jc w:val="both"/>
        <w:rPr>
          <w:rFonts w:ascii="Arial" w:hAnsi="Arial" w:cs="Arial"/>
          <w:sz w:val="20"/>
          <w:szCs w:val="20"/>
          <w:lang w:eastAsia="en-US"/>
        </w:rPr>
      </w:pPr>
      <w:r w:rsidRPr="004570A0">
        <w:rPr>
          <w:rFonts w:ascii="Arial" w:hAnsi="Arial" w:cs="Arial"/>
          <w:sz w:val="20"/>
          <w:szCs w:val="20"/>
          <w:lang w:eastAsia="en-US"/>
        </w:rPr>
        <w:t xml:space="preserve">S to pogodbo je dogovorjeno zavarovanje za dobro izvedbo pogodbenih obveznosti, zato mora izvajalec najkasneje v sedmih delovnih dneh od podpisa pogodbe s strani obeh pogodbenih strank kot pogoj za veljavnost pogodbe naročniku izročiti garancijo za dobro izvedbo pogodbenih obveznosti v zahtevani obliki glede na vzorec in v višini in z veljavnostjo, kot je določeno v razpisni dokumentaciji, ki jo lahko naročnik unovči pod naslednjimi pogoji: </w:t>
      </w:r>
    </w:p>
    <w:p w14:paraId="18E18704" w14:textId="45917348" w:rsidR="004570A0" w:rsidRPr="004570A0" w:rsidRDefault="004570A0" w:rsidP="0055495A">
      <w:pPr>
        <w:numPr>
          <w:ilvl w:val="0"/>
          <w:numId w:val="35"/>
        </w:numPr>
        <w:suppressAutoHyphens/>
        <w:spacing w:line="260" w:lineRule="atLeast"/>
        <w:jc w:val="both"/>
        <w:rPr>
          <w:rFonts w:ascii="Arial" w:hAnsi="Arial" w:cs="Arial"/>
          <w:sz w:val="20"/>
          <w:szCs w:val="20"/>
          <w:lang w:eastAsia="en-US"/>
        </w:rPr>
      </w:pPr>
      <w:r w:rsidRPr="004570A0">
        <w:rPr>
          <w:rFonts w:ascii="Arial" w:hAnsi="Arial" w:cs="Arial"/>
          <w:sz w:val="20"/>
          <w:szCs w:val="20"/>
          <w:lang w:eastAsia="en-US"/>
        </w:rPr>
        <w:lastRenderedPageBreak/>
        <w:t xml:space="preserve">če se bo izkazalo, da </w:t>
      </w:r>
      <w:r w:rsidR="00C90519">
        <w:rPr>
          <w:rFonts w:ascii="Arial" w:hAnsi="Arial" w:cs="Arial"/>
          <w:sz w:val="20"/>
          <w:szCs w:val="20"/>
          <w:lang w:eastAsia="en-US"/>
        </w:rPr>
        <w:t>del</w:t>
      </w:r>
      <w:r w:rsidRPr="004570A0">
        <w:rPr>
          <w:rFonts w:ascii="Arial" w:hAnsi="Arial" w:cs="Arial"/>
          <w:sz w:val="20"/>
          <w:szCs w:val="20"/>
          <w:lang w:eastAsia="en-US"/>
        </w:rPr>
        <w:t xml:space="preserve"> ne opravlja v skladu s pogodbo, zahtevami razpisne dokumentacije ali specifikacijami;</w:t>
      </w:r>
    </w:p>
    <w:p w14:paraId="1F056498" w14:textId="77777777" w:rsidR="004570A0" w:rsidRPr="004570A0" w:rsidRDefault="004570A0" w:rsidP="0055495A">
      <w:pPr>
        <w:numPr>
          <w:ilvl w:val="0"/>
          <w:numId w:val="35"/>
        </w:numPr>
        <w:suppressAutoHyphens/>
        <w:spacing w:line="260" w:lineRule="atLeast"/>
        <w:jc w:val="both"/>
        <w:rPr>
          <w:rFonts w:ascii="Arial" w:hAnsi="Arial" w:cs="Arial"/>
          <w:sz w:val="20"/>
          <w:szCs w:val="20"/>
          <w:lang w:eastAsia="en-US"/>
        </w:rPr>
      </w:pPr>
      <w:r w:rsidRPr="004570A0">
        <w:rPr>
          <w:rFonts w:ascii="Arial" w:hAnsi="Arial" w:cs="Arial"/>
          <w:sz w:val="20"/>
          <w:szCs w:val="20"/>
          <w:lang w:eastAsia="en-US"/>
        </w:rPr>
        <w:t>če bo naročnik pogodbo razdrl zaradi kršitev na strani izvajalca;</w:t>
      </w:r>
    </w:p>
    <w:p w14:paraId="2CF0E147" w14:textId="77777777" w:rsidR="004570A0" w:rsidRPr="004570A0" w:rsidRDefault="004570A0" w:rsidP="0055495A">
      <w:pPr>
        <w:numPr>
          <w:ilvl w:val="0"/>
          <w:numId w:val="35"/>
        </w:numPr>
        <w:suppressAutoHyphens/>
        <w:spacing w:line="260" w:lineRule="atLeast"/>
        <w:jc w:val="both"/>
        <w:rPr>
          <w:rFonts w:ascii="Arial" w:hAnsi="Arial" w:cs="Arial"/>
          <w:sz w:val="20"/>
          <w:szCs w:val="20"/>
          <w:lang w:eastAsia="en-US"/>
        </w:rPr>
      </w:pPr>
      <w:r w:rsidRPr="004570A0">
        <w:rPr>
          <w:rFonts w:ascii="Arial" w:hAnsi="Arial" w:cs="Arial"/>
          <w:sz w:val="20"/>
          <w:szCs w:val="20"/>
          <w:lang w:eastAsia="en-US"/>
        </w:rPr>
        <w:t>če bo naročnik razdrl pogodbo zaradi zamude;</w:t>
      </w:r>
    </w:p>
    <w:p w14:paraId="2FFF3444" w14:textId="77777777" w:rsidR="004570A0" w:rsidRPr="004570A0" w:rsidRDefault="004570A0" w:rsidP="0055495A">
      <w:pPr>
        <w:numPr>
          <w:ilvl w:val="0"/>
          <w:numId w:val="35"/>
        </w:numPr>
        <w:suppressAutoHyphens/>
        <w:spacing w:line="260" w:lineRule="atLeast"/>
        <w:jc w:val="both"/>
        <w:rPr>
          <w:rFonts w:ascii="Arial" w:hAnsi="Arial" w:cs="Arial"/>
          <w:sz w:val="20"/>
          <w:szCs w:val="20"/>
          <w:lang w:eastAsia="en-US"/>
        </w:rPr>
      </w:pPr>
      <w:r w:rsidRPr="004570A0">
        <w:rPr>
          <w:rFonts w:ascii="Arial" w:hAnsi="Arial" w:cs="Arial"/>
          <w:sz w:val="20"/>
          <w:szCs w:val="20"/>
          <w:lang w:eastAsia="en-US"/>
        </w:rPr>
        <w:t>če bo izvajalec kršil zaupnost podatkov.</w:t>
      </w:r>
    </w:p>
    <w:p w14:paraId="6C84D584" w14:textId="77777777" w:rsidR="004570A0" w:rsidRPr="004570A0" w:rsidRDefault="004570A0" w:rsidP="004570A0">
      <w:pPr>
        <w:widowControl w:val="0"/>
        <w:spacing w:line="260" w:lineRule="atLeast"/>
        <w:jc w:val="both"/>
        <w:rPr>
          <w:rFonts w:ascii="Arial" w:hAnsi="Arial" w:cs="Arial"/>
          <w:sz w:val="20"/>
          <w:szCs w:val="20"/>
          <w:lang w:eastAsia="en-US"/>
        </w:rPr>
      </w:pPr>
    </w:p>
    <w:p w14:paraId="3F00075D" w14:textId="068500B1" w:rsidR="004570A0" w:rsidRDefault="004570A0" w:rsidP="004570A0">
      <w:pPr>
        <w:widowControl w:val="0"/>
        <w:spacing w:line="260" w:lineRule="atLeast"/>
        <w:jc w:val="both"/>
        <w:rPr>
          <w:rFonts w:ascii="Arial" w:hAnsi="Arial" w:cs="Arial"/>
          <w:sz w:val="20"/>
          <w:szCs w:val="20"/>
          <w:lang w:eastAsia="en-US"/>
        </w:rPr>
      </w:pPr>
      <w:r w:rsidRPr="004570A0">
        <w:rPr>
          <w:rFonts w:ascii="Arial" w:hAnsi="Arial" w:cs="Arial"/>
          <w:sz w:val="20"/>
          <w:szCs w:val="20"/>
          <w:lang w:eastAsia="en-US"/>
        </w:rPr>
        <w:t>Predložitev garancije za dobro izvedbo pogodbenih obveznosti je pogoj za veljavnost pogodbe.</w:t>
      </w:r>
    </w:p>
    <w:p w14:paraId="37783B80" w14:textId="2AB3FBE7" w:rsidR="00EB5F4E" w:rsidRDefault="00EB5F4E" w:rsidP="004570A0">
      <w:pPr>
        <w:widowControl w:val="0"/>
        <w:spacing w:line="260" w:lineRule="atLeast"/>
        <w:jc w:val="both"/>
        <w:rPr>
          <w:rFonts w:ascii="Arial" w:hAnsi="Arial" w:cs="Arial"/>
          <w:sz w:val="20"/>
          <w:szCs w:val="20"/>
          <w:lang w:eastAsia="en-US"/>
        </w:rPr>
      </w:pPr>
    </w:p>
    <w:p w14:paraId="7FE978D8" w14:textId="77777777" w:rsidR="00EB5F4E" w:rsidRPr="00EB5F4E" w:rsidRDefault="00EB5F4E" w:rsidP="00EB5F4E">
      <w:pPr>
        <w:widowControl w:val="0"/>
        <w:spacing w:line="260" w:lineRule="atLeast"/>
        <w:jc w:val="both"/>
        <w:rPr>
          <w:rFonts w:ascii="Arial" w:hAnsi="Arial" w:cs="Arial"/>
          <w:sz w:val="20"/>
          <w:szCs w:val="20"/>
          <w:lang w:eastAsia="en-US"/>
        </w:rPr>
      </w:pPr>
      <w:r w:rsidRPr="00EB5F4E">
        <w:rPr>
          <w:rFonts w:ascii="Arial" w:hAnsi="Arial" w:cs="Arial"/>
          <w:sz w:val="20"/>
          <w:szCs w:val="20"/>
          <w:lang w:eastAsia="en-US"/>
        </w:rPr>
        <w:t>V primeru, da bo naročnik unovčil finančno zavarovanje za dobro izvedbo pogodbenih obveznosti, je izvajalec nemudoma, najkasneje pa v roku 7 delovnih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2A19272B" w14:textId="41DD6A43" w:rsidR="00EB5F4E" w:rsidRPr="00EB5F4E" w:rsidRDefault="00EB5F4E" w:rsidP="00EB5F4E">
      <w:pPr>
        <w:widowControl w:val="0"/>
        <w:spacing w:line="260" w:lineRule="atLeast"/>
        <w:jc w:val="both"/>
        <w:rPr>
          <w:rFonts w:ascii="Arial" w:hAnsi="Arial" w:cs="Arial"/>
          <w:sz w:val="20"/>
          <w:szCs w:val="20"/>
          <w:lang w:eastAsia="en-US"/>
        </w:rPr>
      </w:pPr>
    </w:p>
    <w:p w14:paraId="55D3A808" w14:textId="66786A47" w:rsidR="00EB5F4E" w:rsidRPr="004570A0" w:rsidRDefault="00EB5F4E" w:rsidP="00EB5F4E">
      <w:pPr>
        <w:widowControl w:val="0"/>
        <w:spacing w:line="260" w:lineRule="atLeast"/>
        <w:jc w:val="both"/>
        <w:rPr>
          <w:rFonts w:ascii="Arial" w:hAnsi="Arial" w:cs="Arial"/>
          <w:sz w:val="20"/>
          <w:szCs w:val="20"/>
          <w:lang w:eastAsia="en-US"/>
        </w:rPr>
      </w:pPr>
      <w:r w:rsidRPr="00EB5F4E">
        <w:rPr>
          <w:rFonts w:ascii="Arial" w:hAnsi="Arial" w:cs="Arial"/>
          <w:sz w:val="20"/>
          <w:szCs w:val="20"/>
          <w:lang w:eastAsia="en-US"/>
        </w:rPr>
        <w:t>Če se med trajanjem izvedbe pogodbe spremeni rok za izvedbo pogodbenih storitev oziroma poviša pogodbena vrednost del, mora izvajalec v roku 7 delovnih dni od podpisa aneksa k tej pogodbi predložiti novo zavarovanje v korist naročnika v skladu s spremenjeno pogodbo.</w:t>
      </w:r>
    </w:p>
    <w:p w14:paraId="6FCF87AF" w14:textId="4E1877B3" w:rsidR="004570A0" w:rsidRPr="004570A0" w:rsidRDefault="004570A0" w:rsidP="004570A0">
      <w:pPr>
        <w:spacing w:line="260" w:lineRule="atLeast"/>
        <w:rPr>
          <w:rFonts w:ascii="Arial" w:hAnsi="Arial" w:cs="Arial"/>
          <w:sz w:val="20"/>
          <w:szCs w:val="20"/>
          <w:lang w:eastAsia="en-US"/>
        </w:rPr>
      </w:pPr>
    </w:p>
    <w:p w14:paraId="07954A8D" w14:textId="5A5C774F" w:rsidR="004570A0" w:rsidRPr="004570A0" w:rsidRDefault="004570A0" w:rsidP="004570A0">
      <w:pPr>
        <w:keepNext/>
        <w:spacing w:line="260" w:lineRule="atLeast"/>
        <w:outlineLvl w:val="1"/>
        <w:rPr>
          <w:rFonts w:ascii="Arial" w:hAnsi="Arial" w:cs="Arial"/>
          <w:b/>
          <w:iCs/>
          <w:sz w:val="20"/>
          <w:szCs w:val="20"/>
        </w:rPr>
      </w:pPr>
      <w:r w:rsidRPr="004570A0">
        <w:rPr>
          <w:rFonts w:ascii="Arial" w:hAnsi="Arial" w:cs="Arial"/>
          <w:b/>
          <w:iCs/>
          <w:sz w:val="20"/>
          <w:szCs w:val="20"/>
        </w:rPr>
        <w:t>XI. VAROVANJE PODATKOV</w:t>
      </w:r>
    </w:p>
    <w:p w14:paraId="0559AE03" w14:textId="77777777" w:rsidR="004570A0" w:rsidRPr="004570A0" w:rsidRDefault="004570A0" w:rsidP="004570A0">
      <w:pPr>
        <w:keepNext/>
        <w:spacing w:line="260" w:lineRule="atLeast"/>
        <w:outlineLvl w:val="1"/>
        <w:rPr>
          <w:rFonts w:ascii="Arial" w:hAnsi="Arial" w:cs="Arial"/>
          <w:b/>
          <w:iCs/>
          <w:sz w:val="20"/>
          <w:szCs w:val="20"/>
        </w:rPr>
      </w:pPr>
    </w:p>
    <w:p w14:paraId="5C7551B3" w14:textId="1F1E9F1D" w:rsidR="004570A0" w:rsidRPr="004570A0" w:rsidRDefault="00C90519" w:rsidP="00C90519">
      <w:pPr>
        <w:keepNext/>
        <w:spacing w:line="260" w:lineRule="atLeast"/>
        <w:ind w:left="360"/>
        <w:jc w:val="center"/>
        <w:rPr>
          <w:rFonts w:ascii="Arial" w:hAnsi="Arial" w:cs="Arial"/>
          <w:sz w:val="20"/>
          <w:szCs w:val="20"/>
        </w:rPr>
      </w:pPr>
      <w:r>
        <w:rPr>
          <w:rFonts w:ascii="Arial" w:hAnsi="Arial" w:cs="Arial"/>
          <w:sz w:val="20"/>
          <w:szCs w:val="20"/>
        </w:rPr>
        <w:t xml:space="preserve">12. </w:t>
      </w:r>
      <w:r w:rsidR="004570A0" w:rsidRPr="004570A0">
        <w:rPr>
          <w:rFonts w:ascii="Arial" w:hAnsi="Arial" w:cs="Arial"/>
          <w:sz w:val="20"/>
          <w:szCs w:val="20"/>
        </w:rPr>
        <w:t>člen</w:t>
      </w:r>
    </w:p>
    <w:p w14:paraId="1BCC2B1A" w14:textId="2B62AFBD" w:rsidR="004570A0" w:rsidRPr="004570A0" w:rsidRDefault="004570A0" w:rsidP="004570A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4570A0">
        <w:rPr>
          <w:rFonts w:ascii="Arial" w:hAnsi="Arial" w:cs="Arial"/>
          <w:sz w:val="20"/>
          <w:szCs w:val="20"/>
          <w:lang w:eastAsia="en-US"/>
        </w:rPr>
        <w:t xml:space="preserve">Pogodbeni stranki se zavezujeta, da bosta vse zakonsko varovane podatke (osebni in tajni podatki, poslovna skrivnost), do katerih bosta morebiti prišli z izvedbo te pogodbe, skrbno varovali, skladno z veljavno področno zakonodajo. </w:t>
      </w:r>
    </w:p>
    <w:p w14:paraId="029E4D94" w14:textId="77777777" w:rsidR="004570A0" w:rsidRPr="004570A0" w:rsidRDefault="004570A0" w:rsidP="004570A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5E93B94" w14:textId="0541A31E" w:rsidR="004570A0" w:rsidRPr="00E55315" w:rsidRDefault="004570A0" w:rsidP="00E55315">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4570A0">
        <w:rPr>
          <w:rFonts w:ascii="Arial" w:hAnsi="Arial" w:cs="Arial"/>
          <w:sz w:val="20"/>
          <w:szCs w:val="20"/>
        </w:rPr>
        <w:t>Obveznost varovanja podatkov se nanaša tako na čas izvrševanja pogodbe, kot tudi na čas po tem.</w:t>
      </w:r>
    </w:p>
    <w:p w14:paraId="5916D871" w14:textId="77777777" w:rsidR="00C90519" w:rsidRPr="004570A0" w:rsidRDefault="00C90519" w:rsidP="004570A0">
      <w:pPr>
        <w:spacing w:line="260" w:lineRule="atLeast"/>
        <w:rPr>
          <w:rFonts w:ascii="Arial" w:hAnsi="Arial" w:cs="Arial"/>
          <w:b/>
          <w:sz w:val="20"/>
          <w:szCs w:val="20"/>
          <w:lang w:eastAsia="en-US"/>
        </w:rPr>
      </w:pPr>
    </w:p>
    <w:p w14:paraId="5F9F54CF" w14:textId="4526BA38" w:rsidR="004570A0" w:rsidRPr="004570A0" w:rsidRDefault="004570A0" w:rsidP="004570A0">
      <w:pPr>
        <w:spacing w:line="260" w:lineRule="atLeast"/>
        <w:rPr>
          <w:rFonts w:ascii="Arial" w:hAnsi="Arial" w:cs="Arial"/>
          <w:b/>
          <w:sz w:val="20"/>
          <w:szCs w:val="20"/>
          <w:lang w:eastAsia="en-US"/>
        </w:rPr>
      </w:pPr>
      <w:r w:rsidRPr="004570A0">
        <w:rPr>
          <w:rFonts w:ascii="Arial" w:hAnsi="Arial" w:cs="Arial"/>
          <w:b/>
          <w:sz w:val="20"/>
          <w:szCs w:val="20"/>
          <w:lang w:eastAsia="en-US"/>
        </w:rPr>
        <w:t>XII. STROKOVNI NADZOR</w:t>
      </w:r>
    </w:p>
    <w:p w14:paraId="7E85844E" w14:textId="77777777" w:rsidR="004570A0" w:rsidRPr="004570A0" w:rsidRDefault="004570A0" w:rsidP="004570A0">
      <w:pPr>
        <w:spacing w:line="260" w:lineRule="atLeast"/>
        <w:rPr>
          <w:rFonts w:ascii="Arial" w:hAnsi="Arial" w:cs="Arial"/>
          <w:b/>
          <w:sz w:val="20"/>
          <w:szCs w:val="20"/>
          <w:lang w:eastAsia="en-US"/>
        </w:rPr>
      </w:pPr>
    </w:p>
    <w:p w14:paraId="63318EE2" w14:textId="5E6B1D89" w:rsidR="004570A0" w:rsidRPr="00C90519" w:rsidRDefault="004570A0" w:rsidP="00C90519">
      <w:pPr>
        <w:pStyle w:val="Odstavekseznama"/>
        <w:keepNext/>
        <w:numPr>
          <w:ilvl w:val="0"/>
          <w:numId w:val="38"/>
        </w:numPr>
        <w:spacing w:line="260" w:lineRule="atLeast"/>
        <w:jc w:val="center"/>
        <w:rPr>
          <w:rFonts w:ascii="Arial" w:hAnsi="Arial" w:cs="Arial"/>
          <w:sz w:val="20"/>
          <w:szCs w:val="20"/>
        </w:rPr>
      </w:pPr>
      <w:r w:rsidRPr="00C90519">
        <w:rPr>
          <w:rFonts w:ascii="Arial" w:hAnsi="Arial" w:cs="Arial"/>
          <w:sz w:val="20"/>
          <w:szCs w:val="20"/>
        </w:rPr>
        <w:t>člen</w:t>
      </w:r>
    </w:p>
    <w:p w14:paraId="47D58BA1" w14:textId="1C43462D" w:rsidR="004570A0" w:rsidRPr="004570A0" w:rsidRDefault="004570A0" w:rsidP="00E55315">
      <w:pPr>
        <w:spacing w:line="260" w:lineRule="atLeast"/>
        <w:rPr>
          <w:rFonts w:ascii="Arial" w:hAnsi="Arial" w:cs="Arial"/>
          <w:sz w:val="20"/>
          <w:szCs w:val="20"/>
          <w:lang w:eastAsia="en-US"/>
        </w:rPr>
      </w:pPr>
      <w:r w:rsidRPr="004570A0">
        <w:rPr>
          <w:rFonts w:ascii="Arial" w:hAnsi="Arial" w:cs="Arial"/>
          <w:sz w:val="20"/>
          <w:szCs w:val="20"/>
          <w:lang w:eastAsia="en-US"/>
        </w:rPr>
        <w:t>Skrbnik pogodbe s strani</w:t>
      </w:r>
      <w:r w:rsidR="00E55315">
        <w:rPr>
          <w:rFonts w:ascii="Arial" w:hAnsi="Arial" w:cs="Arial"/>
          <w:sz w:val="20"/>
          <w:szCs w:val="20"/>
          <w:lang w:eastAsia="en-US"/>
        </w:rPr>
        <w:t xml:space="preserve"> </w:t>
      </w:r>
      <w:r w:rsidRPr="004570A0">
        <w:rPr>
          <w:rFonts w:ascii="Arial" w:hAnsi="Arial" w:cs="Arial"/>
          <w:sz w:val="20"/>
          <w:szCs w:val="20"/>
          <w:lang w:eastAsia="en-US"/>
        </w:rPr>
        <w:t xml:space="preserve">naročnika </w:t>
      </w:r>
      <w:r w:rsidR="00FF4609">
        <w:rPr>
          <w:rFonts w:ascii="Arial" w:hAnsi="Arial" w:cs="Arial"/>
          <w:sz w:val="20"/>
          <w:szCs w:val="20"/>
          <w:lang w:eastAsia="en-US"/>
        </w:rPr>
        <w:t>je</w:t>
      </w:r>
      <w:r w:rsidR="00A21465">
        <w:rPr>
          <w:rFonts w:ascii="Arial" w:hAnsi="Arial" w:cs="Arial"/>
          <w:sz w:val="20"/>
          <w:szCs w:val="20"/>
          <w:lang w:eastAsia="en-US"/>
        </w:rPr>
        <w:t xml:space="preserve"> ______________________________ </w:t>
      </w:r>
      <w:r w:rsidR="00A21465" w:rsidRPr="00E55315">
        <w:rPr>
          <w:rFonts w:ascii="Arial" w:hAnsi="Arial" w:cs="Arial"/>
          <w:sz w:val="20"/>
          <w:szCs w:val="20"/>
          <w:lang w:eastAsia="en-US"/>
        </w:rPr>
        <w:t>(ime in priimek, el.</w:t>
      </w:r>
      <w:r w:rsidR="00A21465">
        <w:rPr>
          <w:rFonts w:ascii="Arial" w:hAnsi="Arial" w:cs="Arial"/>
          <w:sz w:val="20"/>
          <w:szCs w:val="20"/>
          <w:lang w:eastAsia="en-US"/>
        </w:rPr>
        <w:t xml:space="preserve"> </w:t>
      </w:r>
      <w:r w:rsidR="00A21465" w:rsidRPr="00E55315">
        <w:rPr>
          <w:rFonts w:ascii="Arial" w:hAnsi="Arial" w:cs="Arial"/>
          <w:sz w:val="20"/>
          <w:szCs w:val="20"/>
          <w:lang w:eastAsia="en-US"/>
        </w:rPr>
        <w:t>pošta, tel. št</w:t>
      </w:r>
      <w:r w:rsidR="00A21465">
        <w:rPr>
          <w:rFonts w:ascii="Arial" w:hAnsi="Arial" w:cs="Arial"/>
          <w:sz w:val="20"/>
          <w:szCs w:val="20"/>
          <w:lang w:eastAsia="en-US"/>
        </w:rPr>
        <w:t>.)</w:t>
      </w:r>
      <w:r w:rsidR="00FF4609">
        <w:rPr>
          <w:rFonts w:ascii="Arial" w:hAnsi="Arial" w:cs="Arial"/>
          <w:sz w:val="20"/>
          <w:szCs w:val="20"/>
          <w:lang w:eastAsia="en-US"/>
        </w:rPr>
        <w:t xml:space="preserve">, </w:t>
      </w:r>
      <w:r w:rsidR="00E55315">
        <w:rPr>
          <w:rFonts w:ascii="Arial" w:hAnsi="Arial" w:cs="Arial"/>
          <w:sz w:val="20"/>
          <w:szCs w:val="20"/>
          <w:lang w:eastAsia="en-US"/>
        </w:rPr>
        <w:t xml:space="preserve">s strani </w:t>
      </w:r>
      <w:r w:rsidRPr="004570A0">
        <w:rPr>
          <w:rFonts w:ascii="Arial" w:hAnsi="Arial" w:cs="Arial"/>
          <w:sz w:val="20"/>
          <w:szCs w:val="20"/>
          <w:lang w:eastAsia="en-US"/>
        </w:rPr>
        <w:t xml:space="preserve">izvajalca </w:t>
      </w:r>
      <w:r w:rsidR="00FF4609">
        <w:rPr>
          <w:rFonts w:ascii="Arial" w:hAnsi="Arial" w:cs="Arial"/>
          <w:sz w:val="20"/>
          <w:szCs w:val="20"/>
          <w:lang w:eastAsia="en-US"/>
        </w:rPr>
        <w:t xml:space="preserve">pa </w:t>
      </w:r>
      <w:r w:rsidRPr="004570A0">
        <w:rPr>
          <w:rFonts w:ascii="Arial" w:hAnsi="Arial" w:cs="Arial"/>
          <w:sz w:val="20"/>
          <w:szCs w:val="20"/>
          <w:lang w:eastAsia="en-US"/>
        </w:rPr>
        <w:t>________________________________</w:t>
      </w:r>
      <w:r w:rsidR="00FF4609">
        <w:rPr>
          <w:rFonts w:ascii="Arial" w:hAnsi="Arial" w:cs="Arial"/>
          <w:sz w:val="20"/>
          <w:szCs w:val="20"/>
          <w:lang w:eastAsia="en-US"/>
        </w:rPr>
        <w:t xml:space="preserve"> </w:t>
      </w:r>
      <w:r w:rsidR="00E55315" w:rsidRPr="00E55315">
        <w:rPr>
          <w:rFonts w:ascii="Arial" w:hAnsi="Arial" w:cs="Arial"/>
          <w:sz w:val="20"/>
          <w:szCs w:val="20"/>
          <w:lang w:eastAsia="en-US"/>
        </w:rPr>
        <w:t>(ime in priimek, el.</w:t>
      </w:r>
      <w:r w:rsidR="00A21465">
        <w:rPr>
          <w:rFonts w:ascii="Arial" w:hAnsi="Arial" w:cs="Arial"/>
          <w:sz w:val="20"/>
          <w:szCs w:val="20"/>
          <w:lang w:eastAsia="en-US"/>
        </w:rPr>
        <w:t xml:space="preserve"> </w:t>
      </w:r>
      <w:r w:rsidR="00E55315" w:rsidRPr="00E55315">
        <w:rPr>
          <w:rFonts w:ascii="Arial" w:hAnsi="Arial" w:cs="Arial"/>
          <w:sz w:val="20"/>
          <w:szCs w:val="20"/>
          <w:lang w:eastAsia="en-US"/>
        </w:rPr>
        <w:t>pošta, tel. št</w:t>
      </w:r>
      <w:r w:rsidR="00E55315">
        <w:rPr>
          <w:rFonts w:ascii="Arial" w:hAnsi="Arial" w:cs="Arial"/>
          <w:sz w:val="20"/>
          <w:szCs w:val="20"/>
          <w:lang w:eastAsia="en-US"/>
        </w:rPr>
        <w:t>.).</w:t>
      </w:r>
    </w:p>
    <w:p w14:paraId="076262AD" w14:textId="77777777" w:rsidR="002F3E98" w:rsidRDefault="002F3E98" w:rsidP="004570A0">
      <w:pPr>
        <w:keepNext/>
        <w:spacing w:line="260" w:lineRule="atLeast"/>
        <w:rPr>
          <w:rFonts w:ascii="Arial" w:hAnsi="Arial" w:cs="Arial"/>
          <w:b/>
          <w:sz w:val="20"/>
          <w:szCs w:val="20"/>
          <w:lang w:eastAsia="en-US"/>
        </w:rPr>
      </w:pPr>
    </w:p>
    <w:p w14:paraId="354F9B52" w14:textId="1D274A84" w:rsidR="004570A0" w:rsidRPr="004570A0" w:rsidRDefault="004570A0" w:rsidP="004570A0">
      <w:pPr>
        <w:keepNext/>
        <w:spacing w:line="260" w:lineRule="atLeast"/>
        <w:rPr>
          <w:rFonts w:ascii="Arial" w:hAnsi="Arial" w:cs="Arial"/>
          <w:b/>
          <w:sz w:val="20"/>
          <w:szCs w:val="20"/>
          <w:lang w:eastAsia="en-US"/>
        </w:rPr>
      </w:pPr>
      <w:r w:rsidRPr="004570A0">
        <w:rPr>
          <w:rFonts w:ascii="Arial" w:hAnsi="Arial" w:cs="Arial"/>
          <w:b/>
          <w:sz w:val="20"/>
          <w:szCs w:val="20"/>
          <w:lang w:eastAsia="en-US"/>
        </w:rPr>
        <w:t>XI</w:t>
      </w:r>
      <w:r w:rsidR="00C90519">
        <w:rPr>
          <w:rFonts w:ascii="Arial" w:hAnsi="Arial" w:cs="Arial"/>
          <w:b/>
          <w:sz w:val="20"/>
          <w:szCs w:val="20"/>
          <w:lang w:eastAsia="en-US"/>
        </w:rPr>
        <w:t>II</w:t>
      </w:r>
      <w:r w:rsidRPr="004570A0">
        <w:rPr>
          <w:rFonts w:ascii="Arial" w:hAnsi="Arial" w:cs="Arial"/>
          <w:b/>
          <w:sz w:val="20"/>
          <w:szCs w:val="20"/>
          <w:lang w:eastAsia="en-US"/>
        </w:rPr>
        <w:t>. PROTIKORUPCIJSKA KLAVZULA</w:t>
      </w:r>
    </w:p>
    <w:p w14:paraId="4A06734D" w14:textId="77777777" w:rsidR="004570A0" w:rsidRPr="004570A0" w:rsidRDefault="004570A0" w:rsidP="004570A0">
      <w:pPr>
        <w:keepNext/>
        <w:spacing w:line="260" w:lineRule="atLeast"/>
        <w:rPr>
          <w:rFonts w:ascii="Arial" w:hAnsi="Arial" w:cs="Arial"/>
          <w:sz w:val="20"/>
          <w:szCs w:val="20"/>
          <w:lang w:eastAsia="en-US"/>
        </w:rPr>
      </w:pPr>
    </w:p>
    <w:p w14:paraId="74823AFE" w14:textId="77777777" w:rsidR="004570A0" w:rsidRPr="004570A0" w:rsidRDefault="004570A0" w:rsidP="0055495A">
      <w:pPr>
        <w:keepNext/>
        <w:numPr>
          <w:ilvl w:val="0"/>
          <w:numId w:val="36"/>
        </w:numPr>
        <w:spacing w:line="260" w:lineRule="atLeast"/>
        <w:jc w:val="center"/>
        <w:rPr>
          <w:rFonts w:ascii="Arial" w:hAnsi="Arial" w:cs="Arial"/>
          <w:sz w:val="20"/>
          <w:szCs w:val="20"/>
        </w:rPr>
      </w:pPr>
      <w:r w:rsidRPr="004570A0">
        <w:rPr>
          <w:rFonts w:ascii="Arial" w:hAnsi="Arial" w:cs="Arial"/>
          <w:sz w:val="20"/>
          <w:szCs w:val="20"/>
        </w:rPr>
        <w:t>člen</w:t>
      </w:r>
    </w:p>
    <w:p w14:paraId="431E234D" w14:textId="6BFBB87E" w:rsidR="004570A0" w:rsidRPr="004570A0" w:rsidRDefault="004570A0" w:rsidP="004570A0">
      <w:pPr>
        <w:spacing w:line="260" w:lineRule="atLeast"/>
        <w:jc w:val="both"/>
        <w:rPr>
          <w:rFonts w:ascii="Arial" w:hAnsi="Arial" w:cs="Arial"/>
          <w:sz w:val="20"/>
          <w:szCs w:val="20"/>
          <w:lang w:eastAsia="en-US"/>
        </w:rPr>
      </w:pPr>
      <w:r w:rsidRPr="004570A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763D12B7" w14:textId="77777777" w:rsidR="004570A0" w:rsidRPr="004570A0" w:rsidRDefault="004570A0" w:rsidP="0055495A">
      <w:pPr>
        <w:numPr>
          <w:ilvl w:val="0"/>
          <w:numId w:val="33"/>
        </w:numPr>
        <w:spacing w:line="260" w:lineRule="atLeast"/>
        <w:jc w:val="both"/>
        <w:rPr>
          <w:rFonts w:ascii="Arial" w:hAnsi="Arial" w:cs="Arial"/>
          <w:sz w:val="20"/>
          <w:szCs w:val="20"/>
          <w:lang w:eastAsia="en-US"/>
        </w:rPr>
      </w:pPr>
      <w:r w:rsidRPr="004570A0">
        <w:rPr>
          <w:rFonts w:ascii="Arial" w:hAnsi="Arial" w:cs="Arial"/>
          <w:sz w:val="20"/>
          <w:szCs w:val="20"/>
          <w:lang w:eastAsia="en-US"/>
        </w:rPr>
        <w:t>pridobitev posla,</w:t>
      </w:r>
    </w:p>
    <w:p w14:paraId="2003FD34" w14:textId="77777777" w:rsidR="004570A0" w:rsidRPr="004570A0" w:rsidRDefault="004570A0" w:rsidP="0055495A">
      <w:pPr>
        <w:numPr>
          <w:ilvl w:val="0"/>
          <w:numId w:val="33"/>
        </w:numPr>
        <w:spacing w:line="260" w:lineRule="atLeast"/>
        <w:jc w:val="both"/>
        <w:rPr>
          <w:rFonts w:ascii="Arial" w:hAnsi="Arial" w:cs="Arial"/>
          <w:sz w:val="20"/>
          <w:szCs w:val="20"/>
          <w:lang w:eastAsia="en-US"/>
        </w:rPr>
      </w:pPr>
      <w:r w:rsidRPr="004570A0">
        <w:rPr>
          <w:rFonts w:ascii="Arial" w:hAnsi="Arial" w:cs="Arial"/>
          <w:sz w:val="20"/>
          <w:szCs w:val="20"/>
          <w:lang w:eastAsia="en-US"/>
        </w:rPr>
        <w:t>za sklenitev posla pod ugodnejšimi pogoji,</w:t>
      </w:r>
    </w:p>
    <w:p w14:paraId="54157E25" w14:textId="77777777" w:rsidR="004570A0" w:rsidRPr="004570A0" w:rsidRDefault="004570A0" w:rsidP="0055495A">
      <w:pPr>
        <w:numPr>
          <w:ilvl w:val="0"/>
          <w:numId w:val="33"/>
        </w:numPr>
        <w:spacing w:line="260" w:lineRule="atLeast"/>
        <w:jc w:val="both"/>
        <w:rPr>
          <w:rFonts w:ascii="Arial" w:hAnsi="Arial" w:cs="Arial"/>
          <w:sz w:val="20"/>
          <w:szCs w:val="20"/>
          <w:lang w:eastAsia="en-US"/>
        </w:rPr>
      </w:pPr>
      <w:r w:rsidRPr="004570A0">
        <w:rPr>
          <w:rFonts w:ascii="Arial" w:hAnsi="Arial" w:cs="Arial"/>
          <w:sz w:val="20"/>
          <w:szCs w:val="20"/>
          <w:lang w:eastAsia="en-US"/>
        </w:rPr>
        <w:t>za opustitev dolžnega nadzora nad izvajanjem pogodbenih obveznosti,</w:t>
      </w:r>
    </w:p>
    <w:p w14:paraId="57952B81" w14:textId="77777777" w:rsidR="004570A0" w:rsidRPr="004570A0" w:rsidRDefault="004570A0" w:rsidP="0055495A">
      <w:pPr>
        <w:numPr>
          <w:ilvl w:val="0"/>
          <w:numId w:val="33"/>
        </w:numPr>
        <w:spacing w:line="260" w:lineRule="atLeast"/>
        <w:jc w:val="both"/>
        <w:rPr>
          <w:rFonts w:ascii="Arial" w:hAnsi="Arial" w:cs="Arial"/>
          <w:sz w:val="20"/>
          <w:szCs w:val="20"/>
          <w:lang w:eastAsia="en-US"/>
        </w:rPr>
      </w:pPr>
      <w:r w:rsidRPr="004570A0">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0B2DA71" w14:textId="77777777" w:rsidR="004570A0" w:rsidRPr="004570A0" w:rsidRDefault="004570A0" w:rsidP="004570A0">
      <w:pPr>
        <w:spacing w:line="260" w:lineRule="atLeast"/>
        <w:jc w:val="both"/>
        <w:rPr>
          <w:rFonts w:ascii="Arial" w:hAnsi="Arial" w:cs="Arial"/>
          <w:sz w:val="20"/>
          <w:szCs w:val="20"/>
          <w:lang w:eastAsia="en-US"/>
        </w:rPr>
      </w:pPr>
    </w:p>
    <w:p w14:paraId="3872EE14" w14:textId="77777777" w:rsidR="004570A0" w:rsidRPr="004570A0" w:rsidRDefault="004570A0" w:rsidP="004570A0">
      <w:pPr>
        <w:spacing w:line="260" w:lineRule="atLeast"/>
        <w:jc w:val="both"/>
        <w:rPr>
          <w:rFonts w:ascii="Arial" w:hAnsi="Arial" w:cs="Arial"/>
          <w:sz w:val="20"/>
          <w:szCs w:val="20"/>
          <w:lang w:eastAsia="en-US"/>
        </w:rPr>
      </w:pPr>
      <w:r w:rsidRPr="004570A0">
        <w:rPr>
          <w:rFonts w:ascii="Arial" w:hAnsi="Arial" w:cs="Arial"/>
          <w:sz w:val="20"/>
          <w:szCs w:val="20"/>
          <w:lang w:eastAsia="en-US"/>
        </w:rPr>
        <w:t>Če pogodba še ni veljavna, se šteje, da pogodba ni bila sklenjena.</w:t>
      </w:r>
    </w:p>
    <w:p w14:paraId="2C24449E" w14:textId="77777777" w:rsidR="004570A0" w:rsidRPr="004570A0" w:rsidRDefault="004570A0" w:rsidP="004570A0">
      <w:pPr>
        <w:spacing w:line="260" w:lineRule="atLeast"/>
        <w:rPr>
          <w:rFonts w:ascii="Arial" w:hAnsi="Arial" w:cs="Arial"/>
          <w:sz w:val="20"/>
          <w:szCs w:val="20"/>
          <w:lang w:eastAsia="en-US"/>
        </w:rPr>
      </w:pPr>
    </w:p>
    <w:p w14:paraId="4859D866" w14:textId="4A8CE82E" w:rsidR="002A565D" w:rsidRPr="00CB5BC9" w:rsidRDefault="002A565D" w:rsidP="00CB5BC9">
      <w:pPr>
        <w:spacing w:line="260" w:lineRule="atLeast"/>
        <w:rPr>
          <w:rFonts w:ascii="Arial" w:hAnsi="Arial" w:cs="Arial"/>
          <w:b/>
          <w:sz w:val="20"/>
          <w:szCs w:val="20"/>
          <w:lang w:eastAsia="en-US"/>
        </w:rPr>
      </w:pPr>
      <w:r w:rsidRPr="00CB5BC9">
        <w:rPr>
          <w:rFonts w:ascii="Arial" w:hAnsi="Arial" w:cs="Arial"/>
          <w:b/>
          <w:sz w:val="20"/>
          <w:szCs w:val="20"/>
          <w:lang w:eastAsia="en-US"/>
        </w:rPr>
        <w:t>X</w:t>
      </w:r>
      <w:r w:rsidR="00C90519">
        <w:rPr>
          <w:rFonts w:ascii="Arial" w:hAnsi="Arial" w:cs="Arial"/>
          <w:b/>
          <w:sz w:val="20"/>
          <w:szCs w:val="20"/>
          <w:lang w:eastAsia="en-US"/>
        </w:rPr>
        <w:t>I</w:t>
      </w:r>
      <w:r w:rsidRPr="00CB5BC9">
        <w:rPr>
          <w:rFonts w:ascii="Arial" w:hAnsi="Arial" w:cs="Arial"/>
          <w:b/>
          <w:sz w:val="20"/>
          <w:szCs w:val="20"/>
          <w:lang w:eastAsia="en-US"/>
        </w:rPr>
        <w:t>V. ODSTOP OD POGODBE</w:t>
      </w:r>
    </w:p>
    <w:p w14:paraId="39CFA77B" w14:textId="77777777" w:rsidR="002A565D" w:rsidRPr="00CB5BC9" w:rsidRDefault="002A565D" w:rsidP="00CB5BC9">
      <w:pPr>
        <w:spacing w:line="260" w:lineRule="atLeast"/>
        <w:rPr>
          <w:rFonts w:ascii="Arial" w:hAnsi="Arial" w:cs="Arial"/>
          <w:b/>
          <w:sz w:val="20"/>
          <w:szCs w:val="20"/>
          <w:lang w:eastAsia="en-US"/>
        </w:rPr>
      </w:pPr>
    </w:p>
    <w:p w14:paraId="6E58FF22" w14:textId="048F6895" w:rsidR="002A565D" w:rsidRPr="00C90519" w:rsidRDefault="002A565D" w:rsidP="00C90519">
      <w:pPr>
        <w:pStyle w:val="Odstavekseznama"/>
        <w:keepNext/>
        <w:numPr>
          <w:ilvl w:val="0"/>
          <w:numId w:val="36"/>
        </w:numPr>
        <w:spacing w:line="260" w:lineRule="atLeast"/>
        <w:contextualSpacing/>
        <w:jc w:val="center"/>
        <w:rPr>
          <w:rFonts w:ascii="Arial" w:hAnsi="Arial" w:cs="Arial"/>
          <w:sz w:val="20"/>
          <w:szCs w:val="20"/>
        </w:rPr>
      </w:pPr>
      <w:r w:rsidRPr="00C90519">
        <w:rPr>
          <w:rFonts w:ascii="Arial" w:hAnsi="Arial" w:cs="Arial"/>
          <w:sz w:val="20"/>
          <w:szCs w:val="20"/>
        </w:rPr>
        <w:t>člen</w:t>
      </w:r>
    </w:p>
    <w:p w14:paraId="014C875F" w14:textId="1D8646C5" w:rsidR="00717476" w:rsidRPr="00CB5BC9" w:rsidRDefault="00717476" w:rsidP="00717476">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CB5BC9">
        <w:rPr>
          <w:rFonts w:ascii="Arial" w:hAnsi="Arial" w:cs="Arial"/>
          <w:sz w:val="20"/>
          <w:szCs w:val="20"/>
        </w:rPr>
        <w:t xml:space="preserve"> </w:t>
      </w:r>
      <w:r w:rsidRPr="00CB5BC9">
        <w:rPr>
          <w:rFonts w:ascii="Arial" w:hAnsi="Arial" w:cs="Arial"/>
          <w:color w:val="000000"/>
          <w:sz w:val="20"/>
          <w:szCs w:val="20"/>
        </w:rPr>
        <w:t xml:space="preserve">V tem primeru je odpovedni rok </w:t>
      </w:r>
      <w:r w:rsidR="00A21465">
        <w:rPr>
          <w:rFonts w:ascii="Arial" w:hAnsi="Arial" w:cs="Arial"/>
          <w:color w:val="000000"/>
          <w:sz w:val="20"/>
          <w:szCs w:val="20"/>
        </w:rPr>
        <w:t xml:space="preserve">10 dni </w:t>
      </w:r>
      <w:r w:rsidRPr="00CB5BC9">
        <w:rPr>
          <w:rFonts w:ascii="Arial" w:hAnsi="Arial" w:cs="Arial"/>
          <w:color w:val="000000"/>
          <w:sz w:val="20"/>
          <w:szCs w:val="20"/>
        </w:rPr>
        <w:t>od prejetega pisnega obvestila nasprotne pogodbene stranke.</w:t>
      </w:r>
    </w:p>
    <w:p w14:paraId="6FF1ECAC" w14:textId="77777777" w:rsidR="00717476" w:rsidRPr="00CB5BC9" w:rsidRDefault="00717476" w:rsidP="00717476">
      <w:pPr>
        <w:spacing w:line="260" w:lineRule="atLeast"/>
        <w:contextualSpacing/>
        <w:jc w:val="both"/>
        <w:rPr>
          <w:rFonts w:ascii="Arial" w:hAnsi="Arial" w:cs="Arial"/>
          <w:color w:val="000000"/>
          <w:sz w:val="20"/>
          <w:szCs w:val="20"/>
        </w:rPr>
      </w:pPr>
    </w:p>
    <w:p w14:paraId="2F118649" w14:textId="77777777" w:rsidR="00717476" w:rsidRPr="00CB5BC9" w:rsidRDefault="00717476" w:rsidP="00717476">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Naročnik lahko s pisnim obvestilom, ki ga pošlje izvajalcu, odstopi od pogodbe, ne da bi s tem omejeval druge pravice ali pravna sredstva, ki jih ima na voljo, če:</w:t>
      </w:r>
    </w:p>
    <w:p w14:paraId="4E597104" w14:textId="77777777" w:rsidR="00717476" w:rsidRPr="00CB5BC9" w:rsidRDefault="00717476" w:rsidP="00717476">
      <w:pPr>
        <w:numPr>
          <w:ilvl w:val="0"/>
          <w:numId w:val="30"/>
        </w:numPr>
        <w:spacing w:line="260" w:lineRule="atLeast"/>
        <w:jc w:val="both"/>
        <w:rPr>
          <w:rFonts w:ascii="Arial" w:hAnsi="Arial" w:cs="Arial"/>
          <w:sz w:val="20"/>
          <w:szCs w:val="20"/>
          <w:lang w:eastAsia="en-US"/>
        </w:rPr>
      </w:pPr>
      <w:r w:rsidRPr="00CB5BC9">
        <w:rPr>
          <w:rFonts w:ascii="Arial" w:hAnsi="Arial" w:cs="Arial"/>
          <w:sz w:val="20"/>
          <w:szCs w:val="20"/>
          <w:lang w:eastAsia="en-US"/>
        </w:rPr>
        <w:lastRenderedPageBreak/>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58517FC4" w14:textId="77777777" w:rsidR="00717476" w:rsidRPr="00CB5BC9" w:rsidRDefault="00717476" w:rsidP="00717476">
      <w:pPr>
        <w:numPr>
          <w:ilvl w:val="0"/>
          <w:numId w:val="30"/>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prenese pogodbo ali katerokoli pravico ali interes, ki izvira iz pogodbe, brez soglasja naročnika;</w:t>
      </w:r>
    </w:p>
    <w:p w14:paraId="499F6FD3" w14:textId="77777777" w:rsidR="00717476" w:rsidRPr="00CB5BC9" w:rsidRDefault="00717476" w:rsidP="00717476">
      <w:pPr>
        <w:numPr>
          <w:ilvl w:val="0"/>
          <w:numId w:val="30"/>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odstopi od pogodbe ali jo preneha izvajati;</w:t>
      </w:r>
    </w:p>
    <w:p w14:paraId="0491C188" w14:textId="77777777" w:rsidR="00717476" w:rsidRPr="00CB5BC9" w:rsidRDefault="00717476" w:rsidP="00717476">
      <w:pPr>
        <w:numPr>
          <w:ilvl w:val="0"/>
          <w:numId w:val="30"/>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66BA23A5" w14:textId="77777777" w:rsidR="00717476" w:rsidRPr="00CB5BC9" w:rsidRDefault="00717476" w:rsidP="00717476">
      <w:pPr>
        <w:numPr>
          <w:ilvl w:val="0"/>
          <w:numId w:val="30"/>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0DF65559" w14:textId="77777777" w:rsidR="00717476" w:rsidRPr="00CB5BC9" w:rsidRDefault="00717476" w:rsidP="00717476">
      <w:pPr>
        <w:numPr>
          <w:ilvl w:val="0"/>
          <w:numId w:val="30"/>
        </w:num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v skladu z veljavno zakonodajo s področja izvrševanja proračuna za izvedbo naloge ne bo več imel zagotovljenih sredstev. </w:t>
      </w:r>
    </w:p>
    <w:p w14:paraId="3E34FA18" w14:textId="77777777" w:rsidR="00717476" w:rsidRDefault="00717476" w:rsidP="00717476">
      <w:pPr>
        <w:keepNext/>
        <w:spacing w:line="260" w:lineRule="atLeast"/>
        <w:jc w:val="both"/>
        <w:rPr>
          <w:rFonts w:ascii="Arial" w:hAnsi="Arial" w:cs="Arial"/>
          <w:b/>
          <w:sz w:val="20"/>
          <w:szCs w:val="20"/>
        </w:rPr>
      </w:pPr>
    </w:p>
    <w:p w14:paraId="116B3E7E" w14:textId="77777777" w:rsidR="00717476" w:rsidRPr="007E1C3D" w:rsidRDefault="00717476" w:rsidP="00717476">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5A491E18" w14:textId="77777777" w:rsidR="00717476" w:rsidRPr="007E1C3D" w:rsidRDefault="00717476" w:rsidP="00717476">
      <w:pPr>
        <w:numPr>
          <w:ilvl w:val="0"/>
          <w:numId w:val="28"/>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javno naročilo je bilo bistveno spremenjeno, kar terja nov postopek javnega naročanja,</w:t>
      </w:r>
    </w:p>
    <w:p w14:paraId="42147302" w14:textId="77777777" w:rsidR="00717476" w:rsidRPr="007E1C3D" w:rsidRDefault="00717476" w:rsidP="00717476">
      <w:pPr>
        <w:numPr>
          <w:ilvl w:val="0"/>
          <w:numId w:val="28"/>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258CE9F9" w14:textId="77777777" w:rsidR="00717476" w:rsidRPr="007E1C3D" w:rsidRDefault="00717476" w:rsidP="00717476">
      <w:pPr>
        <w:numPr>
          <w:ilvl w:val="0"/>
          <w:numId w:val="28"/>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29F8AB8F" w14:textId="77777777" w:rsidR="00717476" w:rsidRPr="007E1C3D" w:rsidRDefault="00717476" w:rsidP="00717476">
      <w:pPr>
        <w:spacing w:line="260" w:lineRule="atLeast"/>
        <w:contextualSpacing/>
        <w:jc w:val="both"/>
        <w:rPr>
          <w:rFonts w:ascii="Arial" w:eastAsiaTheme="minorHAnsi" w:hAnsi="Arial" w:cs="Arial"/>
          <w:color w:val="000000"/>
          <w:sz w:val="20"/>
          <w:szCs w:val="20"/>
          <w:lang w:eastAsia="en-US"/>
        </w:rPr>
      </w:pPr>
    </w:p>
    <w:p w14:paraId="43DA45F8" w14:textId="77777777" w:rsidR="00717476" w:rsidRPr="007E1C3D" w:rsidRDefault="00717476" w:rsidP="00717476">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27BB1DB4" w14:textId="77777777" w:rsidR="00717476" w:rsidRPr="007E1C3D" w:rsidRDefault="00717476" w:rsidP="00717476">
      <w:pPr>
        <w:spacing w:line="260" w:lineRule="atLeast"/>
        <w:contextualSpacing/>
        <w:jc w:val="both"/>
        <w:rPr>
          <w:rFonts w:ascii="Arial" w:eastAsiaTheme="minorHAnsi" w:hAnsi="Arial" w:cs="Arial"/>
          <w:color w:val="000000"/>
          <w:sz w:val="20"/>
          <w:szCs w:val="20"/>
          <w:lang w:eastAsia="en-US"/>
        </w:rPr>
      </w:pPr>
    </w:p>
    <w:p w14:paraId="506F375D" w14:textId="77777777" w:rsidR="00717476" w:rsidRPr="007E1C3D" w:rsidRDefault="00717476" w:rsidP="00717476">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610526F3" w14:textId="77777777" w:rsidR="002F3E98" w:rsidRDefault="002F3E98" w:rsidP="00CB5BC9">
      <w:pPr>
        <w:keepNext/>
        <w:spacing w:line="260" w:lineRule="atLeast"/>
        <w:jc w:val="both"/>
        <w:rPr>
          <w:rFonts w:ascii="Arial" w:hAnsi="Arial" w:cs="Arial"/>
          <w:b/>
          <w:sz w:val="20"/>
          <w:szCs w:val="20"/>
        </w:rPr>
      </w:pPr>
    </w:p>
    <w:p w14:paraId="3B109749" w14:textId="14B6B822" w:rsidR="002A565D" w:rsidRPr="00CB5BC9" w:rsidRDefault="002A565D" w:rsidP="00CB5BC9">
      <w:pPr>
        <w:keepNext/>
        <w:spacing w:line="260" w:lineRule="atLeast"/>
        <w:jc w:val="both"/>
        <w:rPr>
          <w:rFonts w:ascii="Arial" w:hAnsi="Arial" w:cs="Arial"/>
          <w:b/>
          <w:sz w:val="20"/>
          <w:szCs w:val="20"/>
        </w:rPr>
      </w:pPr>
      <w:r w:rsidRPr="00CB5BC9">
        <w:rPr>
          <w:rFonts w:ascii="Arial" w:hAnsi="Arial" w:cs="Arial"/>
          <w:b/>
          <w:sz w:val="20"/>
          <w:szCs w:val="20"/>
        </w:rPr>
        <w:t>XV. REŠEVANJE SPOROV</w:t>
      </w:r>
    </w:p>
    <w:p w14:paraId="0688A6DC" w14:textId="77777777" w:rsidR="002A565D" w:rsidRPr="00CB5BC9" w:rsidRDefault="002A565D" w:rsidP="00CB5BC9">
      <w:pPr>
        <w:keepNext/>
        <w:spacing w:line="260" w:lineRule="atLeast"/>
        <w:jc w:val="both"/>
        <w:rPr>
          <w:rFonts w:ascii="Arial" w:hAnsi="Arial" w:cs="Arial"/>
          <w:b/>
          <w:sz w:val="20"/>
          <w:szCs w:val="20"/>
        </w:rPr>
      </w:pPr>
    </w:p>
    <w:p w14:paraId="43760982" w14:textId="77777777" w:rsidR="002A565D" w:rsidRPr="00CB5BC9" w:rsidRDefault="002A565D" w:rsidP="00C90519">
      <w:pPr>
        <w:keepNext/>
        <w:numPr>
          <w:ilvl w:val="0"/>
          <w:numId w:val="36"/>
        </w:numPr>
        <w:spacing w:line="260" w:lineRule="atLeast"/>
        <w:contextualSpacing/>
        <w:jc w:val="center"/>
        <w:rPr>
          <w:rFonts w:ascii="Arial" w:hAnsi="Arial" w:cs="Arial"/>
          <w:sz w:val="20"/>
          <w:szCs w:val="20"/>
        </w:rPr>
      </w:pPr>
      <w:r w:rsidRPr="00CB5BC9">
        <w:rPr>
          <w:rFonts w:ascii="Arial" w:hAnsi="Arial" w:cs="Arial"/>
          <w:sz w:val="20"/>
          <w:szCs w:val="20"/>
        </w:rPr>
        <w:t>člen</w:t>
      </w:r>
    </w:p>
    <w:p w14:paraId="14D29A75" w14:textId="77777777" w:rsidR="002A565D" w:rsidRPr="00CB5BC9" w:rsidRDefault="002A565D" w:rsidP="00CB5BC9">
      <w:pPr>
        <w:spacing w:line="260" w:lineRule="atLeast"/>
        <w:jc w:val="both"/>
        <w:rPr>
          <w:rFonts w:ascii="Arial" w:hAnsi="Arial" w:cs="Arial"/>
          <w:sz w:val="20"/>
          <w:szCs w:val="20"/>
          <w:lang w:eastAsia="en-US"/>
        </w:rPr>
      </w:pPr>
      <w:r w:rsidRPr="00CB5BC9">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7BB5AFCF" w14:textId="5E60B15C" w:rsidR="00F73818" w:rsidRDefault="00F73818" w:rsidP="00CB5BC9">
      <w:pPr>
        <w:spacing w:line="260" w:lineRule="atLeast"/>
        <w:rPr>
          <w:rFonts w:ascii="Arial" w:hAnsi="Arial" w:cs="Arial"/>
          <w:b/>
          <w:sz w:val="20"/>
          <w:szCs w:val="20"/>
          <w:lang w:eastAsia="en-US"/>
        </w:rPr>
      </w:pPr>
    </w:p>
    <w:p w14:paraId="2BD1D54F" w14:textId="406A113A" w:rsidR="002A565D" w:rsidRPr="00CB5BC9" w:rsidRDefault="002A565D" w:rsidP="00CB5BC9">
      <w:pPr>
        <w:spacing w:line="260" w:lineRule="atLeast"/>
        <w:rPr>
          <w:rFonts w:ascii="Arial" w:hAnsi="Arial" w:cs="Arial"/>
          <w:b/>
          <w:sz w:val="20"/>
          <w:szCs w:val="20"/>
          <w:lang w:eastAsia="en-US"/>
        </w:rPr>
      </w:pPr>
      <w:r w:rsidRPr="00CB5BC9">
        <w:rPr>
          <w:rFonts w:ascii="Arial" w:hAnsi="Arial" w:cs="Arial"/>
          <w:b/>
          <w:sz w:val="20"/>
          <w:szCs w:val="20"/>
          <w:lang w:eastAsia="en-US"/>
        </w:rPr>
        <w:t>XVI. KONČNE DOLOČBE</w:t>
      </w:r>
    </w:p>
    <w:p w14:paraId="2BF0F178" w14:textId="77777777" w:rsidR="002A565D" w:rsidRPr="00CB5BC9" w:rsidRDefault="002A565D" w:rsidP="00CB5BC9">
      <w:pPr>
        <w:spacing w:line="260" w:lineRule="atLeast"/>
        <w:rPr>
          <w:rFonts w:ascii="Arial" w:hAnsi="Arial" w:cs="Arial"/>
          <w:b/>
          <w:sz w:val="20"/>
          <w:szCs w:val="20"/>
          <w:lang w:eastAsia="en-US"/>
        </w:rPr>
      </w:pPr>
    </w:p>
    <w:p w14:paraId="556C6428" w14:textId="77777777" w:rsidR="002A565D" w:rsidRPr="00CB5BC9" w:rsidRDefault="002A565D" w:rsidP="00C90519">
      <w:pPr>
        <w:keepNext/>
        <w:numPr>
          <w:ilvl w:val="0"/>
          <w:numId w:val="36"/>
        </w:numPr>
        <w:spacing w:line="260" w:lineRule="atLeast"/>
        <w:contextualSpacing/>
        <w:jc w:val="center"/>
        <w:rPr>
          <w:rFonts w:ascii="Arial" w:hAnsi="Arial" w:cs="Arial"/>
          <w:sz w:val="20"/>
          <w:szCs w:val="20"/>
        </w:rPr>
      </w:pPr>
      <w:r w:rsidRPr="00CB5BC9">
        <w:rPr>
          <w:rFonts w:ascii="Arial" w:hAnsi="Arial" w:cs="Arial"/>
          <w:sz w:val="20"/>
          <w:szCs w:val="20"/>
        </w:rPr>
        <w:t>člen</w:t>
      </w:r>
    </w:p>
    <w:p w14:paraId="70BE4C82" w14:textId="405EF4E6" w:rsidR="002A565D" w:rsidRPr="00CB5BC9" w:rsidRDefault="002A565D" w:rsidP="00CB5BC9">
      <w:pPr>
        <w:overflowPunct w:val="0"/>
        <w:autoSpaceDE w:val="0"/>
        <w:autoSpaceDN w:val="0"/>
        <w:adjustRightInd w:val="0"/>
        <w:spacing w:line="260" w:lineRule="atLeast"/>
        <w:jc w:val="both"/>
        <w:textAlignment w:val="baseline"/>
        <w:rPr>
          <w:rFonts w:ascii="Arial" w:hAnsi="Arial" w:cs="Arial"/>
          <w:sz w:val="20"/>
          <w:szCs w:val="20"/>
          <w:lang w:eastAsia="en-US"/>
        </w:rPr>
      </w:pPr>
      <w:r w:rsidRPr="00CB5BC9">
        <w:rPr>
          <w:rFonts w:ascii="Arial" w:hAnsi="Arial" w:cs="Arial"/>
          <w:sz w:val="20"/>
          <w:szCs w:val="20"/>
          <w:lang w:eastAsia="en-US"/>
        </w:rPr>
        <w:t>Pogodba se lahko spremeni ali dopolni s pisnim aneksom, ki ga sprejmeta in podpišeta obe pogodbeni stranki, v skladu z veljavno zakonodajo, ki ureja javna naročila.</w:t>
      </w:r>
      <w:r w:rsidR="00925A96" w:rsidRPr="00925A96">
        <w:t xml:space="preserve"> </w:t>
      </w:r>
      <w:r w:rsidR="00925A96" w:rsidRPr="00925A96">
        <w:rPr>
          <w:rFonts w:ascii="Arial" w:hAnsi="Arial" w:cs="Arial"/>
          <w:sz w:val="20"/>
          <w:szCs w:val="20"/>
          <w:lang w:eastAsia="en-US"/>
        </w:rPr>
        <w:t>Za spremembo kontaktnih podatkov  in spremembo skrbnikov te pogodbe zadostuje pisno obvestilo ene stranke drugi stranki.</w:t>
      </w:r>
    </w:p>
    <w:p w14:paraId="4F8A146E" w14:textId="77777777" w:rsidR="002A565D" w:rsidRPr="00CB5BC9" w:rsidRDefault="002A565D" w:rsidP="00CB5BC9">
      <w:pPr>
        <w:overflowPunct w:val="0"/>
        <w:autoSpaceDE w:val="0"/>
        <w:autoSpaceDN w:val="0"/>
        <w:adjustRightInd w:val="0"/>
        <w:spacing w:line="260" w:lineRule="atLeast"/>
        <w:jc w:val="both"/>
        <w:textAlignment w:val="baseline"/>
        <w:rPr>
          <w:rFonts w:ascii="Arial" w:hAnsi="Arial" w:cs="Arial"/>
          <w:sz w:val="20"/>
          <w:szCs w:val="20"/>
          <w:lang w:eastAsia="en-US"/>
        </w:rPr>
      </w:pPr>
    </w:p>
    <w:p w14:paraId="7F3EADE1" w14:textId="77777777" w:rsidR="002A565D" w:rsidRPr="00CB5BC9" w:rsidRDefault="002A565D" w:rsidP="00CB5BC9">
      <w:pPr>
        <w:overflowPunct w:val="0"/>
        <w:autoSpaceDE w:val="0"/>
        <w:autoSpaceDN w:val="0"/>
        <w:adjustRightInd w:val="0"/>
        <w:spacing w:line="260" w:lineRule="atLeast"/>
        <w:jc w:val="both"/>
        <w:textAlignment w:val="baseline"/>
        <w:rPr>
          <w:rFonts w:ascii="Arial" w:hAnsi="Arial" w:cs="Arial"/>
          <w:sz w:val="20"/>
          <w:szCs w:val="20"/>
          <w:lang w:eastAsia="en-US"/>
        </w:rPr>
      </w:pPr>
      <w:r w:rsidRPr="00CB5BC9">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22A17C7D" w14:textId="77777777" w:rsidR="002A565D" w:rsidRPr="00CB5BC9" w:rsidRDefault="002A565D" w:rsidP="00CB5BC9">
      <w:pPr>
        <w:overflowPunct w:val="0"/>
        <w:autoSpaceDE w:val="0"/>
        <w:autoSpaceDN w:val="0"/>
        <w:adjustRightInd w:val="0"/>
        <w:spacing w:line="260" w:lineRule="atLeast"/>
        <w:jc w:val="both"/>
        <w:textAlignment w:val="baseline"/>
        <w:rPr>
          <w:rFonts w:ascii="Arial" w:hAnsi="Arial" w:cs="Arial"/>
          <w:sz w:val="20"/>
          <w:szCs w:val="20"/>
          <w:lang w:eastAsia="en-US"/>
        </w:rPr>
      </w:pPr>
    </w:p>
    <w:p w14:paraId="283182AE" w14:textId="77777777" w:rsidR="002A565D" w:rsidRPr="00CB5BC9" w:rsidRDefault="002A565D" w:rsidP="00C90519">
      <w:pPr>
        <w:keepNext/>
        <w:numPr>
          <w:ilvl w:val="0"/>
          <w:numId w:val="36"/>
        </w:numPr>
        <w:spacing w:line="260" w:lineRule="atLeast"/>
        <w:contextualSpacing/>
        <w:jc w:val="center"/>
        <w:rPr>
          <w:rFonts w:ascii="Arial" w:hAnsi="Arial" w:cs="Arial"/>
          <w:sz w:val="20"/>
          <w:szCs w:val="20"/>
        </w:rPr>
      </w:pPr>
      <w:r w:rsidRPr="00CB5BC9">
        <w:rPr>
          <w:rFonts w:ascii="Arial" w:hAnsi="Arial" w:cs="Arial"/>
          <w:sz w:val="20"/>
          <w:szCs w:val="20"/>
        </w:rPr>
        <w:t>člen</w:t>
      </w:r>
    </w:p>
    <w:p w14:paraId="63D1C226" w14:textId="15746B67" w:rsidR="00717476" w:rsidRPr="00E57C9D" w:rsidRDefault="00717476" w:rsidP="00717476">
      <w:pPr>
        <w:spacing w:line="260" w:lineRule="atLeast"/>
        <w:jc w:val="both"/>
        <w:rPr>
          <w:rFonts w:ascii="Arial" w:eastAsiaTheme="minorHAnsi" w:hAnsi="Arial" w:cs="Arial"/>
          <w:sz w:val="20"/>
          <w:szCs w:val="20"/>
          <w:lang w:eastAsia="en-US"/>
        </w:rPr>
      </w:pPr>
      <w:r w:rsidRPr="00E57C9D">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E57C9D">
        <w:rPr>
          <w:rFonts w:ascii="Arial" w:eastAsiaTheme="minorHAnsi" w:hAnsi="Arial" w:cs="Arial"/>
          <w:sz w:val="20"/>
          <w:szCs w:val="20"/>
          <w:lang w:eastAsia="en-US"/>
        </w:rPr>
        <w:t>okoljskega</w:t>
      </w:r>
      <w:proofErr w:type="spellEnd"/>
      <w:r w:rsidRPr="00E57C9D">
        <w:rPr>
          <w:rFonts w:ascii="Arial" w:eastAsiaTheme="minorHAnsi" w:hAnsi="Arial" w:cs="Arial"/>
          <w:sz w:val="20"/>
          <w:szCs w:val="20"/>
          <w:lang w:eastAsia="en-US"/>
        </w:rPr>
        <w:t>, socialnega in delovnega prava</w:t>
      </w:r>
      <w:r w:rsidRPr="00E57C9D">
        <w:t xml:space="preserve"> </w:t>
      </w:r>
      <w:r w:rsidRPr="00E57C9D">
        <w:rPr>
          <w:rFonts w:ascii="Arial" w:eastAsiaTheme="minorHAns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w:t>
      </w:r>
      <w:r w:rsidRPr="00E57C9D">
        <w:rPr>
          <w:rFonts w:ascii="Arial" w:eastAsiaTheme="minorHAnsi" w:hAnsi="Arial" w:cs="Arial"/>
          <w:sz w:val="20"/>
          <w:szCs w:val="20"/>
          <w:lang w:eastAsia="en-US"/>
        </w:rPr>
        <w:lastRenderedPageBreak/>
        <w:t xml:space="preserve">zaposlovanjem na črno in za kateri mu je bila s pravnomočno odločitvijo ali več pravnomočnimi odločitvami izrečena globa za prekršek. </w:t>
      </w:r>
    </w:p>
    <w:p w14:paraId="011213BC" w14:textId="77777777" w:rsidR="00717476" w:rsidRPr="00E57C9D" w:rsidRDefault="00717476" w:rsidP="00717476">
      <w:pPr>
        <w:spacing w:line="260" w:lineRule="atLeast"/>
        <w:jc w:val="both"/>
        <w:rPr>
          <w:rFonts w:ascii="Arial" w:eastAsiaTheme="minorHAnsi" w:hAnsi="Arial" w:cs="Arial"/>
          <w:sz w:val="20"/>
          <w:szCs w:val="20"/>
          <w:lang w:eastAsia="en-US"/>
        </w:rPr>
      </w:pPr>
    </w:p>
    <w:p w14:paraId="2D8BC44D" w14:textId="77777777" w:rsidR="00717476" w:rsidRPr="00E57C9D" w:rsidRDefault="00717476" w:rsidP="00717476">
      <w:pPr>
        <w:spacing w:line="260" w:lineRule="atLeast"/>
        <w:jc w:val="both"/>
        <w:rPr>
          <w:rFonts w:ascii="Arial" w:eastAsiaTheme="minorHAnsi" w:hAnsi="Arial" w:cs="Arial"/>
          <w:sz w:val="20"/>
          <w:szCs w:val="20"/>
          <w:lang w:eastAsia="en-US"/>
        </w:rPr>
      </w:pPr>
      <w:r w:rsidRPr="00E57C9D">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E57C9D">
        <w:rPr>
          <w:rFonts w:ascii="Arial" w:eastAsiaTheme="minorHAnsi" w:hAnsi="Arial" w:cs="Arial"/>
          <w:sz w:val="20"/>
          <w:szCs w:val="20"/>
          <w:lang w:eastAsia="en-US"/>
        </w:rPr>
        <w:t>podizvajanje</w:t>
      </w:r>
      <w:proofErr w:type="spellEnd"/>
      <w:r w:rsidRPr="00E57C9D">
        <w:rPr>
          <w:rFonts w:ascii="Arial" w:eastAsiaTheme="minorHAnsi" w:hAnsi="Arial" w:cs="Arial"/>
          <w:sz w:val="20"/>
          <w:szCs w:val="20"/>
          <w:lang w:eastAsia="en-US"/>
        </w:rPr>
        <w:t xml:space="preserve"> temu podizvajalcu, če ta zamenjava ali prevzem ne pomeni bistvene spremembe pogodbe.</w:t>
      </w:r>
    </w:p>
    <w:p w14:paraId="65F68FDE" w14:textId="77777777" w:rsidR="00717476" w:rsidRPr="00E57C9D" w:rsidRDefault="00717476" w:rsidP="00717476">
      <w:pPr>
        <w:spacing w:line="260" w:lineRule="atLeast"/>
        <w:jc w:val="both"/>
        <w:rPr>
          <w:rFonts w:ascii="Arial" w:eastAsiaTheme="minorHAnsi" w:hAnsi="Arial" w:cs="Arial"/>
          <w:sz w:val="20"/>
          <w:szCs w:val="20"/>
          <w:lang w:eastAsia="en-US"/>
        </w:rPr>
      </w:pPr>
    </w:p>
    <w:p w14:paraId="3EFA3172" w14:textId="77777777" w:rsidR="00717476" w:rsidRPr="00E57C9D" w:rsidRDefault="00717476" w:rsidP="00717476">
      <w:pPr>
        <w:spacing w:line="260" w:lineRule="atLeast"/>
        <w:jc w:val="both"/>
        <w:rPr>
          <w:rFonts w:ascii="Arial" w:eastAsiaTheme="minorHAnsi" w:hAnsi="Arial" w:cs="Arial"/>
          <w:sz w:val="20"/>
          <w:szCs w:val="20"/>
          <w:lang w:eastAsia="en-US"/>
        </w:rPr>
      </w:pPr>
      <w:r w:rsidRPr="00E57C9D">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F47B2E4" w14:textId="77777777" w:rsidR="00717476" w:rsidRPr="00E57C9D" w:rsidRDefault="00717476" w:rsidP="00717476">
      <w:pPr>
        <w:spacing w:line="260" w:lineRule="atLeast"/>
        <w:jc w:val="both"/>
        <w:rPr>
          <w:rFonts w:ascii="Arial" w:eastAsiaTheme="minorHAnsi" w:hAnsi="Arial" w:cs="Arial"/>
          <w:sz w:val="20"/>
          <w:szCs w:val="20"/>
          <w:lang w:eastAsia="en-US"/>
        </w:rPr>
      </w:pPr>
    </w:p>
    <w:p w14:paraId="3C40A494" w14:textId="2773115F" w:rsidR="00717476" w:rsidRPr="00717476" w:rsidRDefault="00717476" w:rsidP="00717476">
      <w:pPr>
        <w:spacing w:line="260" w:lineRule="atLeast"/>
        <w:jc w:val="both"/>
        <w:rPr>
          <w:rFonts w:ascii="Arial" w:eastAsiaTheme="minorHAnsi" w:hAnsi="Arial" w:cs="Arial"/>
          <w:sz w:val="20"/>
          <w:szCs w:val="20"/>
          <w:lang w:eastAsia="en-US"/>
        </w:rPr>
      </w:pPr>
      <w:r w:rsidRPr="00E57C9D">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2C894CC" w14:textId="77777777" w:rsidR="00717476" w:rsidRPr="00CB5BC9" w:rsidRDefault="00717476" w:rsidP="00CB5BC9">
      <w:pPr>
        <w:overflowPunct w:val="0"/>
        <w:autoSpaceDE w:val="0"/>
        <w:autoSpaceDN w:val="0"/>
        <w:adjustRightInd w:val="0"/>
        <w:spacing w:line="260" w:lineRule="atLeast"/>
        <w:jc w:val="both"/>
        <w:textAlignment w:val="baseline"/>
        <w:rPr>
          <w:rFonts w:ascii="Arial" w:hAnsi="Arial" w:cs="Arial"/>
          <w:sz w:val="20"/>
          <w:szCs w:val="20"/>
          <w:lang w:eastAsia="en-US"/>
        </w:rPr>
      </w:pPr>
    </w:p>
    <w:p w14:paraId="25A238DD" w14:textId="77777777" w:rsidR="002A565D" w:rsidRPr="00CB5BC9" w:rsidRDefault="002A565D" w:rsidP="00C90519">
      <w:pPr>
        <w:keepNext/>
        <w:numPr>
          <w:ilvl w:val="0"/>
          <w:numId w:val="36"/>
        </w:numPr>
        <w:spacing w:line="260" w:lineRule="atLeast"/>
        <w:contextualSpacing/>
        <w:jc w:val="center"/>
        <w:rPr>
          <w:rFonts w:ascii="Arial" w:hAnsi="Arial" w:cs="Arial"/>
          <w:sz w:val="20"/>
          <w:szCs w:val="20"/>
        </w:rPr>
      </w:pPr>
      <w:r w:rsidRPr="00CB5BC9">
        <w:rPr>
          <w:rFonts w:ascii="Arial" w:hAnsi="Arial" w:cs="Arial"/>
          <w:sz w:val="20"/>
          <w:szCs w:val="20"/>
        </w:rPr>
        <w:t>člen</w:t>
      </w:r>
    </w:p>
    <w:p w14:paraId="62EC2895" w14:textId="77777777" w:rsidR="002A565D" w:rsidRPr="00CB5BC9" w:rsidRDefault="002A565D" w:rsidP="00CB5BC9">
      <w:pPr>
        <w:spacing w:line="260" w:lineRule="atLeast"/>
        <w:jc w:val="both"/>
        <w:rPr>
          <w:rFonts w:ascii="Arial" w:hAnsi="Arial" w:cs="Arial"/>
          <w:sz w:val="20"/>
          <w:szCs w:val="20"/>
          <w:lang w:eastAsia="en-US"/>
        </w:rPr>
      </w:pPr>
      <w:r w:rsidRPr="00CB5BC9">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18DDCF12" w14:textId="77777777" w:rsidR="002A565D" w:rsidRPr="00CB5BC9" w:rsidRDefault="002A565D" w:rsidP="00CB5BC9">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 </w:t>
      </w:r>
    </w:p>
    <w:p w14:paraId="105DB172" w14:textId="77777777" w:rsidR="002A565D" w:rsidRPr="00CB5BC9" w:rsidRDefault="002A565D" w:rsidP="00CB5BC9">
      <w:pPr>
        <w:spacing w:line="260" w:lineRule="atLeast"/>
        <w:jc w:val="both"/>
        <w:rPr>
          <w:rFonts w:ascii="Arial" w:hAnsi="Arial" w:cs="Arial"/>
          <w:sz w:val="20"/>
          <w:szCs w:val="20"/>
          <w:lang w:eastAsia="en-US"/>
        </w:rPr>
      </w:pPr>
      <w:r w:rsidRPr="00CB5BC9">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756D15F6" w14:textId="77777777" w:rsidR="002A565D" w:rsidRPr="00CB5BC9" w:rsidRDefault="002A565D" w:rsidP="00CB5BC9">
      <w:pPr>
        <w:spacing w:line="260" w:lineRule="atLeast"/>
        <w:jc w:val="both"/>
        <w:rPr>
          <w:rFonts w:ascii="Arial" w:hAnsi="Arial" w:cs="Arial"/>
          <w:sz w:val="20"/>
          <w:szCs w:val="20"/>
          <w:lang w:eastAsia="en-US"/>
        </w:rPr>
      </w:pPr>
    </w:p>
    <w:p w14:paraId="74F07D5E" w14:textId="77777777" w:rsidR="002A565D" w:rsidRPr="00CB5BC9" w:rsidRDefault="002A565D" w:rsidP="00C90519">
      <w:pPr>
        <w:keepNext/>
        <w:numPr>
          <w:ilvl w:val="0"/>
          <w:numId w:val="36"/>
        </w:numPr>
        <w:spacing w:line="260" w:lineRule="atLeast"/>
        <w:contextualSpacing/>
        <w:jc w:val="center"/>
        <w:rPr>
          <w:rFonts w:ascii="Arial" w:hAnsi="Arial" w:cs="Arial"/>
          <w:sz w:val="20"/>
          <w:szCs w:val="20"/>
        </w:rPr>
      </w:pPr>
      <w:r w:rsidRPr="00CB5BC9">
        <w:rPr>
          <w:rFonts w:ascii="Arial" w:hAnsi="Arial" w:cs="Arial"/>
          <w:sz w:val="20"/>
          <w:szCs w:val="20"/>
        </w:rPr>
        <w:t>člen</w:t>
      </w:r>
    </w:p>
    <w:p w14:paraId="18A3F934" w14:textId="77777777" w:rsidR="002A565D" w:rsidRPr="00CB5BC9" w:rsidRDefault="002A565D" w:rsidP="00CB5BC9">
      <w:pPr>
        <w:spacing w:line="260" w:lineRule="atLeast"/>
        <w:jc w:val="both"/>
        <w:rPr>
          <w:rFonts w:ascii="Arial" w:hAnsi="Arial" w:cs="Arial"/>
          <w:sz w:val="20"/>
          <w:szCs w:val="20"/>
        </w:rPr>
      </w:pPr>
      <w:r w:rsidRPr="00CB5BC9">
        <w:rPr>
          <w:rFonts w:ascii="Arial" w:hAnsi="Arial" w:cs="Arial"/>
          <w:sz w:val="20"/>
          <w:szCs w:val="20"/>
        </w:rPr>
        <w:t>Pogodba je sklenjena v petih enakih izvodih, od katerih prejme izvajalec en izvod, naročnik pa štiri.</w:t>
      </w:r>
    </w:p>
    <w:p w14:paraId="659C0AF8" w14:textId="77777777" w:rsidR="002A565D" w:rsidRPr="00CB5BC9" w:rsidRDefault="002A565D" w:rsidP="00CB5BC9">
      <w:pPr>
        <w:spacing w:line="260" w:lineRule="atLeast"/>
        <w:jc w:val="both"/>
        <w:rPr>
          <w:rFonts w:ascii="Arial" w:hAnsi="Arial" w:cs="Arial"/>
          <w:sz w:val="20"/>
          <w:szCs w:val="20"/>
          <w:lang w:eastAsia="en-US"/>
        </w:rPr>
      </w:pPr>
    </w:p>
    <w:p w14:paraId="2E5DA616" w14:textId="77777777" w:rsidR="002A565D" w:rsidRPr="00CB5BC9" w:rsidRDefault="002A565D" w:rsidP="00CB5BC9">
      <w:pPr>
        <w:spacing w:line="260" w:lineRule="atLeast"/>
        <w:jc w:val="both"/>
        <w:rPr>
          <w:rFonts w:ascii="Arial" w:hAnsi="Arial" w:cs="Arial"/>
          <w:sz w:val="20"/>
          <w:szCs w:val="20"/>
          <w:lang w:eastAsia="en-US"/>
        </w:rPr>
      </w:pPr>
    </w:p>
    <w:p w14:paraId="59B9533C" w14:textId="77777777" w:rsidR="002A565D" w:rsidRPr="00CB5BC9" w:rsidRDefault="002A565D" w:rsidP="00CB5BC9">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2A565D" w:rsidRPr="00CB5BC9" w14:paraId="3133788B" w14:textId="77777777" w:rsidTr="00CA2126">
        <w:trPr>
          <w:cantSplit/>
        </w:trPr>
        <w:tc>
          <w:tcPr>
            <w:tcW w:w="5032" w:type="dxa"/>
          </w:tcPr>
          <w:p w14:paraId="35BB1C4F" w14:textId="77777777" w:rsidR="002A565D" w:rsidRPr="00CB5BC9" w:rsidRDefault="002A565D" w:rsidP="00CB5BC9">
            <w:pPr>
              <w:tabs>
                <w:tab w:val="left" w:pos="4153"/>
                <w:tab w:val="left" w:pos="8306"/>
              </w:tabs>
              <w:spacing w:line="260" w:lineRule="atLeast"/>
              <w:rPr>
                <w:rFonts w:ascii="Arial" w:hAnsi="Arial" w:cs="Arial"/>
                <w:sz w:val="20"/>
                <w:szCs w:val="20"/>
                <w:lang w:eastAsia="en-US"/>
              </w:rPr>
            </w:pPr>
            <w:r w:rsidRPr="00CB5BC9">
              <w:rPr>
                <w:rFonts w:ascii="Arial" w:hAnsi="Arial" w:cs="Arial"/>
                <w:sz w:val="20"/>
                <w:szCs w:val="20"/>
                <w:lang w:eastAsia="en-US"/>
              </w:rPr>
              <w:t>IZVAJALEC:</w:t>
            </w:r>
          </w:p>
          <w:p w14:paraId="6639D1AC" w14:textId="77777777" w:rsidR="002A565D" w:rsidRPr="00CB5BC9" w:rsidRDefault="002A565D" w:rsidP="00CB5BC9">
            <w:pPr>
              <w:tabs>
                <w:tab w:val="left" w:pos="4153"/>
                <w:tab w:val="left" w:pos="8306"/>
              </w:tabs>
              <w:spacing w:line="260" w:lineRule="atLeast"/>
              <w:rPr>
                <w:rFonts w:ascii="Arial" w:hAnsi="Arial" w:cs="Arial"/>
                <w:sz w:val="20"/>
                <w:szCs w:val="20"/>
                <w:lang w:eastAsia="en-US"/>
              </w:rPr>
            </w:pPr>
          </w:p>
          <w:p w14:paraId="532D9E8E" w14:textId="0D08F02D" w:rsidR="002A565D" w:rsidRPr="00CB5BC9" w:rsidRDefault="002A565D" w:rsidP="00CB5BC9">
            <w:pPr>
              <w:tabs>
                <w:tab w:val="left" w:pos="4153"/>
                <w:tab w:val="left" w:pos="8306"/>
              </w:tabs>
              <w:spacing w:line="260" w:lineRule="atLeast"/>
              <w:rPr>
                <w:rFonts w:ascii="Arial" w:hAnsi="Arial" w:cs="Arial"/>
                <w:sz w:val="20"/>
                <w:szCs w:val="20"/>
                <w:lang w:eastAsia="en-US"/>
              </w:rPr>
            </w:pPr>
            <w:r w:rsidRPr="00CB5BC9">
              <w:rPr>
                <w:rFonts w:ascii="Arial" w:hAnsi="Arial" w:cs="Arial"/>
                <w:sz w:val="20"/>
                <w:szCs w:val="20"/>
                <w:lang w:eastAsia="en-US"/>
              </w:rPr>
              <w:t>______________</w:t>
            </w:r>
            <w:r w:rsidR="00FF4609">
              <w:rPr>
                <w:rFonts w:ascii="Arial" w:hAnsi="Arial" w:cs="Arial"/>
                <w:sz w:val="20"/>
                <w:szCs w:val="20"/>
                <w:lang w:eastAsia="en-US"/>
              </w:rPr>
              <w:t>_</w:t>
            </w:r>
            <w:r w:rsidRPr="00CB5BC9">
              <w:rPr>
                <w:rFonts w:ascii="Arial" w:hAnsi="Arial" w:cs="Arial"/>
                <w:sz w:val="20"/>
                <w:szCs w:val="20"/>
                <w:lang w:eastAsia="en-US"/>
              </w:rPr>
              <w:t>_________________</w:t>
            </w:r>
          </w:p>
          <w:p w14:paraId="18289D15" w14:textId="77777777" w:rsidR="002A565D" w:rsidRPr="00CB5BC9" w:rsidRDefault="002A565D" w:rsidP="00CB5BC9">
            <w:pPr>
              <w:tabs>
                <w:tab w:val="left" w:pos="4153"/>
                <w:tab w:val="left" w:pos="8306"/>
              </w:tabs>
              <w:spacing w:line="260" w:lineRule="atLeast"/>
              <w:rPr>
                <w:rFonts w:ascii="Arial" w:hAnsi="Arial" w:cs="Arial"/>
                <w:sz w:val="20"/>
                <w:szCs w:val="20"/>
                <w:lang w:eastAsia="en-US"/>
              </w:rPr>
            </w:pPr>
          </w:p>
          <w:p w14:paraId="691EECE4" w14:textId="77777777" w:rsidR="002A565D" w:rsidRPr="00CB5BC9" w:rsidRDefault="002A565D" w:rsidP="00CB5BC9">
            <w:pPr>
              <w:tabs>
                <w:tab w:val="left" w:pos="4153"/>
                <w:tab w:val="left" w:pos="8306"/>
              </w:tabs>
              <w:spacing w:line="260" w:lineRule="atLeast"/>
              <w:rPr>
                <w:rFonts w:ascii="Arial" w:hAnsi="Arial" w:cs="Arial"/>
                <w:sz w:val="20"/>
                <w:szCs w:val="20"/>
                <w:lang w:eastAsia="en-US"/>
              </w:rPr>
            </w:pPr>
          </w:p>
          <w:p w14:paraId="6272E4DB" w14:textId="77777777" w:rsidR="002A565D" w:rsidRPr="00CB5BC9" w:rsidRDefault="002A565D" w:rsidP="00CB5BC9">
            <w:pPr>
              <w:tabs>
                <w:tab w:val="left" w:pos="4153"/>
                <w:tab w:val="left" w:pos="8306"/>
              </w:tabs>
              <w:spacing w:line="260" w:lineRule="atLeast"/>
              <w:rPr>
                <w:rFonts w:ascii="Arial" w:hAnsi="Arial" w:cs="Arial"/>
                <w:sz w:val="20"/>
                <w:szCs w:val="20"/>
                <w:lang w:eastAsia="en-US"/>
              </w:rPr>
            </w:pPr>
          </w:p>
          <w:p w14:paraId="6CC29353" w14:textId="77777777" w:rsidR="002A565D" w:rsidRPr="00CB5BC9" w:rsidRDefault="002A565D" w:rsidP="00CB5BC9">
            <w:pPr>
              <w:tabs>
                <w:tab w:val="left" w:pos="4153"/>
                <w:tab w:val="left" w:pos="8306"/>
              </w:tabs>
              <w:spacing w:line="260" w:lineRule="atLeast"/>
              <w:rPr>
                <w:rFonts w:ascii="Arial" w:hAnsi="Arial" w:cs="Arial"/>
                <w:sz w:val="20"/>
                <w:szCs w:val="20"/>
                <w:lang w:eastAsia="en-US"/>
              </w:rPr>
            </w:pPr>
            <w:r w:rsidRPr="00CB5BC9">
              <w:rPr>
                <w:rFonts w:ascii="Arial" w:hAnsi="Arial" w:cs="Arial"/>
                <w:sz w:val="20"/>
                <w:szCs w:val="20"/>
                <w:lang w:eastAsia="en-US"/>
              </w:rPr>
              <w:t>Datum in kraj:_____________________</w:t>
            </w:r>
          </w:p>
          <w:p w14:paraId="7F9ADB53" w14:textId="77777777" w:rsidR="002A565D" w:rsidRPr="00CB5BC9" w:rsidRDefault="002A565D" w:rsidP="00CB5BC9">
            <w:pPr>
              <w:tabs>
                <w:tab w:val="left" w:pos="4153"/>
                <w:tab w:val="left" w:pos="8306"/>
              </w:tabs>
              <w:spacing w:line="260" w:lineRule="atLeast"/>
              <w:rPr>
                <w:rFonts w:ascii="Arial" w:hAnsi="Arial" w:cs="Arial"/>
                <w:sz w:val="20"/>
                <w:szCs w:val="20"/>
                <w:lang w:eastAsia="en-US"/>
              </w:rPr>
            </w:pPr>
          </w:p>
          <w:p w14:paraId="72DCE8E0" w14:textId="77777777" w:rsidR="002A565D" w:rsidRPr="00CB5BC9" w:rsidRDefault="002A565D" w:rsidP="00CB5BC9">
            <w:pPr>
              <w:tabs>
                <w:tab w:val="left" w:pos="4153"/>
                <w:tab w:val="left" w:pos="8306"/>
              </w:tabs>
              <w:spacing w:line="260" w:lineRule="atLeast"/>
              <w:rPr>
                <w:rFonts w:ascii="Arial" w:hAnsi="Arial" w:cs="Arial"/>
                <w:sz w:val="20"/>
                <w:szCs w:val="20"/>
                <w:lang w:eastAsia="en-US"/>
              </w:rPr>
            </w:pPr>
          </w:p>
          <w:p w14:paraId="1FDEBE9B" w14:textId="50614E18" w:rsidR="002A565D" w:rsidRDefault="002A565D" w:rsidP="00CB5BC9">
            <w:pPr>
              <w:tabs>
                <w:tab w:val="left" w:pos="4153"/>
                <w:tab w:val="left" w:pos="8306"/>
              </w:tabs>
              <w:spacing w:line="260" w:lineRule="atLeast"/>
              <w:rPr>
                <w:rFonts w:ascii="Arial" w:hAnsi="Arial" w:cs="Arial"/>
                <w:sz w:val="20"/>
                <w:szCs w:val="20"/>
                <w:lang w:eastAsia="en-US"/>
              </w:rPr>
            </w:pPr>
            <w:r w:rsidRPr="00CB5BC9">
              <w:rPr>
                <w:rFonts w:ascii="Arial" w:hAnsi="Arial" w:cs="Arial"/>
                <w:sz w:val="20"/>
                <w:szCs w:val="20"/>
                <w:lang w:eastAsia="en-US"/>
              </w:rPr>
              <w:t>_____________</w:t>
            </w:r>
            <w:r w:rsidR="00FF4609">
              <w:rPr>
                <w:rFonts w:ascii="Arial" w:hAnsi="Arial" w:cs="Arial"/>
                <w:sz w:val="20"/>
                <w:szCs w:val="20"/>
                <w:lang w:eastAsia="en-US"/>
              </w:rPr>
              <w:t>_________</w:t>
            </w:r>
            <w:r w:rsidRPr="00CB5BC9">
              <w:rPr>
                <w:rFonts w:ascii="Arial" w:hAnsi="Arial" w:cs="Arial"/>
                <w:sz w:val="20"/>
                <w:szCs w:val="20"/>
                <w:lang w:eastAsia="en-US"/>
              </w:rPr>
              <w:t>___, direktor</w:t>
            </w:r>
          </w:p>
          <w:p w14:paraId="4151E6B8" w14:textId="77777777" w:rsidR="0052260C" w:rsidRPr="00CB5BC9" w:rsidRDefault="0052260C" w:rsidP="00CB5BC9">
            <w:pPr>
              <w:tabs>
                <w:tab w:val="left" w:pos="4153"/>
                <w:tab w:val="left" w:pos="8306"/>
              </w:tabs>
              <w:spacing w:line="260" w:lineRule="atLeast"/>
              <w:rPr>
                <w:rFonts w:ascii="Arial" w:hAnsi="Arial" w:cs="Arial"/>
                <w:sz w:val="20"/>
                <w:szCs w:val="20"/>
                <w:lang w:eastAsia="en-US"/>
              </w:rPr>
            </w:pPr>
          </w:p>
          <w:p w14:paraId="3F430312" w14:textId="089FC6F0" w:rsidR="002A565D" w:rsidRPr="00CB5BC9" w:rsidRDefault="002A565D" w:rsidP="00CB5BC9">
            <w:pPr>
              <w:tabs>
                <w:tab w:val="left" w:pos="4153"/>
                <w:tab w:val="left" w:pos="8306"/>
              </w:tabs>
              <w:spacing w:line="260" w:lineRule="atLeast"/>
              <w:rPr>
                <w:rFonts w:ascii="Arial" w:hAnsi="Arial" w:cs="Arial"/>
                <w:sz w:val="20"/>
                <w:szCs w:val="20"/>
                <w:lang w:eastAsia="en-US"/>
              </w:rPr>
            </w:pPr>
            <w:r w:rsidRPr="00CB5BC9">
              <w:rPr>
                <w:rFonts w:ascii="Arial" w:hAnsi="Arial" w:cs="Arial"/>
                <w:sz w:val="20"/>
                <w:szCs w:val="20"/>
                <w:lang w:eastAsia="en-US"/>
              </w:rPr>
              <w:t>_____</w:t>
            </w:r>
            <w:r w:rsidR="00FF4609">
              <w:rPr>
                <w:rFonts w:ascii="Arial" w:hAnsi="Arial" w:cs="Arial"/>
                <w:sz w:val="20"/>
                <w:szCs w:val="20"/>
                <w:lang w:eastAsia="en-US"/>
              </w:rPr>
              <w:t>_____</w:t>
            </w:r>
            <w:r w:rsidRPr="00CB5BC9">
              <w:rPr>
                <w:rFonts w:ascii="Arial" w:hAnsi="Arial" w:cs="Arial"/>
                <w:sz w:val="20"/>
                <w:szCs w:val="20"/>
                <w:lang w:eastAsia="en-US"/>
              </w:rPr>
              <w:t>______________________</w:t>
            </w:r>
          </w:p>
        </w:tc>
        <w:tc>
          <w:tcPr>
            <w:tcW w:w="4178" w:type="dxa"/>
          </w:tcPr>
          <w:p w14:paraId="08D99D50" w14:textId="77777777" w:rsidR="002A565D" w:rsidRPr="00CB5BC9" w:rsidRDefault="002A565D" w:rsidP="00CB5BC9">
            <w:pPr>
              <w:spacing w:line="260" w:lineRule="atLeast"/>
              <w:rPr>
                <w:rFonts w:ascii="Arial" w:hAnsi="Arial" w:cs="Arial"/>
                <w:sz w:val="20"/>
                <w:szCs w:val="20"/>
                <w:lang w:eastAsia="en-US"/>
              </w:rPr>
            </w:pPr>
            <w:r w:rsidRPr="00CB5BC9">
              <w:rPr>
                <w:rFonts w:ascii="Arial" w:hAnsi="Arial" w:cs="Arial"/>
                <w:sz w:val="20"/>
                <w:szCs w:val="20"/>
                <w:lang w:eastAsia="en-US"/>
              </w:rPr>
              <w:t>NAROČNIK:</w:t>
            </w:r>
          </w:p>
          <w:p w14:paraId="1F74BC63" w14:textId="77777777" w:rsidR="002A565D" w:rsidRPr="00CB5BC9" w:rsidRDefault="002A565D" w:rsidP="00CB5BC9">
            <w:pPr>
              <w:spacing w:line="260" w:lineRule="atLeast"/>
              <w:rPr>
                <w:rFonts w:ascii="Arial" w:hAnsi="Arial" w:cs="Arial"/>
                <w:sz w:val="20"/>
                <w:szCs w:val="20"/>
                <w:lang w:eastAsia="en-US"/>
              </w:rPr>
            </w:pPr>
          </w:p>
          <w:p w14:paraId="5C6BEFE4" w14:textId="77777777" w:rsidR="002A565D" w:rsidRPr="00CB5BC9" w:rsidRDefault="002A565D" w:rsidP="00CB5BC9">
            <w:pPr>
              <w:spacing w:line="260" w:lineRule="atLeast"/>
              <w:rPr>
                <w:rFonts w:ascii="Arial" w:hAnsi="Arial" w:cs="Arial"/>
                <w:sz w:val="20"/>
                <w:szCs w:val="20"/>
                <w:lang w:eastAsia="en-US"/>
              </w:rPr>
            </w:pPr>
            <w:r w:rsidRPr="00CB5BC9">
              <w:rPr>
                <w:rFonts w:ascii="Arial" w:hAnsi="Arial" w:cs="Arial"/>
                <w:sz w:val="20"/>
                <w:szCs w:val="20"/>
                <w:lang w:eastAsia="en-US"/>
              </w:rPr>
              <w:t xml:space="preserve">Ministrstvo za infrastrukturo </w:t>
            </w:r>
          </w:p>
          <w:p w14:paraId="33DED412" w14:textId="1593D1C8" w:rsidR="002A565D" w:rsidRPr="00CB5BC9" w:rsidRDefault="002A565D" w:rsidP="00CB5BC9">
            <w:pPr>
              <w:spacing w:line="260" w:lineRule="atLeast"/>
              <w:rPr>
                <w:rFonts w:ascii="Arial" w:hAnsi="Arial" w:cs="Arial"/>
                <w:sz w:val="20"/>
                <w:szCs w:val="20"/>
                <w:lang w:eastAsia="en-US"/>
              </w:rPr>
            </w:pPr>
            <w:r w:rsidRPr="00CB5BC9">
              <w:rPr>
                <w:rFonts w:ascii="Arial" w:hAnsi="Arial" w:cs="Arial"/>
                <w:sz w:val="20"/>
                <w:szCs w:val="20"/>
                <w:lang w:eastAsia="en-US"/>
              </w:rPr>
              <w:t>Tržaška cesta 19, 1</w:t>
            </w:r>
            <w:r w:rsidR="00FF4609">
              <w:rPr>
                <w:rFonts w:ascii="Arial" w:hAnsi="Arial" w:cs="Arial"/>
                <w:sz w:val="20"/>
                <w:szCs w:val="20"/>
                <w:lang w:eastAsia="en-US"/>
              </w:rPr>
              <w:t>000</w:t>
            </w:r>
            <w:r w:rsidRPr="00CB5BC9">
              <w:rPr>
                <w:rFonts w:ascii="Arial" w:hAnsi="Arial" w:cs="Arial"/>
                <w:sz w:val="20"/>
                <w:szCs w:val="20"/>
                <w:lang w:eastAsia="en-US"/>
              </w:rPr>
              <w:t xml:space="preserve"> Ljubljana</w:t>
            </w:r>
          </w:p>
          <w:p w14:paraId="067A9301" w14:textId="77777777" w:rsidR="002A565D" w:rsidRPr="00CB5BC9" w:rsidRDefault="002A565D" w:rsidP="00CB5BC9">
            <w:pPr>
              <w:spacing w:line="260" w:lineRule="atLeast"/>
              <w:rPr>
                <w:rFonts w:ascii="Arial" w:hAnsi="Arial" w:cs="Arial"/>
                <w:sz w:val="20"/>
                <w:szCs w:val="20"/>
                <w:lang w:eastAsia="en-US"/>
              </w:rPr>
            </w:pPr>
          </w:p>
          <w:p w14:paraId="27664663" w14:textId="77777777" w:rsidR="002A565D" w:rsidRPr="00CB5BC9" w:rsidRDefault="002A565D" w:rsidP="00CB5BC9">
            <w:pPr>
              <w:spacing w:line="260" w:lineRule="atLeast"/>
              <w:rPr>
                <w:rFonts w:ascii="Arial" w:hAnsi="Arial" w:cs="Arial"/>
                <w:sz w:val="20"/>
                <w:szCs w:val="20"/>
                <w:lang w:eastAsia="en-US"/>
              </w:rPr>
            </w:pPr>
          </w:p>
          <w:p w14:paraId="19A70036" w14:textId="048141FB" w:rsidR="002A565D" w:rsidRPr="00CB5BC9" w:rsidRDefault="002A565D" w:rsidP="00CB5BC9">
            <w:pPr>
              <w:spacing w:line="260" w:lineRule="atLeast"/>
              <w:rPr>
                <w:rFonts w:ascii="Arial" w:hAnsi="Arial" w:cs="Arial"/>
                <w:sz w:val="20"/>
                <w:szCs w:val="20"/>
                <w:lang w:eastAsia="en-US"/>
              </w:rPr>
            </w:pPr>
            <w:r w:rsidRPr="00CB5BC9">
              <w:rPr>
                <w:rFonts w:ascii="Arial" w:hAnsi="Arial" w:cs="Arial"/>
                <w:sz w:val="20"/>
                <w:szCs w:val="20"/>
                <w:lang w:eastAsia="en-US"/>
              </w:rPr>
              <w:t>Datum in kraj:_______________</w:t>
            </w:r>
            <w:r w:rsidR="00FF4609">
              <w:rPr>
                <w:rFonts w:ascii="Arial" w:hAnsi="Arial" w:cs="Arial"/>
                <w:sz w:val="20"/>
                <w:szCs w:val="20"/>
                <w:lang w:eastAsia="en-US"/>
              </w:rPr>
              <w:t>___</w:t>
            </w:r>
            <w:r w:rsidRPr="00CB5BC9">
              <w:rPr>
                <w:rFonts w:ascii="Arial" w:hAnsi="Arial" w:cs="Arial"/>
                <w:sz w:val="20"/>
                <w:szCs w:val="20"/>
                <w:lang w:eastAsia="en-US"/>
              </w:rPr>
              <w:t>_____</w:t>
            </w:r>
          </w:p>
          <w:p w14:paraId="36BFCC98" w14:textId="77777777" w:rsidR="002A565D" w:rsidRPr="00CB5BC9" w:rsidRDefault="002A565D" w:rsidP="00CB5BC9">
            <w:pPr>
              <w:spacing w:line="260" w:lineRule="atLeast"/>
              <w:rPr>
                <w:rFonts w:ascii="Arial" w:hAnsi="Arial" w:cs="Arial"/>
                <w:sz w:val="20"/>
                <w:szCs w:val="20"/>
                <w:lang w:eastAsia="en-US"/>
              </w:rPr>
            </w:pPr>
          </w:p>
          <w:p w14:paraId="7718A6CD" w14:textId="77777777" w:rsidR="002A565D" w:rsidRPr="00CB5BC9" w:rsidRDefault="002A565D" w:rsidP="00CB5BC9">
            <w:pPr>
              <w:spacing w:line="260" w:lineRule="atLeast"/>
              <w:rPr>
                <w:rFonts w:ascii="Arial" w:hAnsi="Arial" w:cs="Arial"/>
                <w:sz w:val="20"/>
                <w:szCs w:val="20"/>
                <w:lang w:eastAsia="en-US"/>
              </w:rPr>
            </w:pPr>
          </w:p>
          <w:p w14:paraId="07C40089" w14:textId="7942647A" w:rsidR="002A565D" w:rsidRDefault="002A565D" w:rsidP="00CB5BC9">
            <w:pPr>
              <w:spacing w:line="260" w:lineRule="atLeast"/>
              <w:rPr>
                <w:rFonts w:ascii="Arial" w:hAnsi="Arial" w:cs="Arial"/>
                <w:sz w:val="20"/>
                <w:szCs w:val="20"/>
                <w:lang w:eastAsia="en-US"/>
              </w:rPr>
            </w:pPr>
            <w:r w:rsidRPr="00CB5BC9">
              <w:rPr>
                <w:rFonts w:ascii="Arial" w:hAnsi="Arial" w:cs="Arial"/>
                <w:sz w:val="20"/>
                <w:szCs w:val="20"/>
                <w:lang w:eastAsia="en-US"/>
              </w:rPr>
              <w:t>mag. Alenka Bratušek, ministrica</w:t>
            </w:r>
          </w:p>
          <w:p w14:paraId="0315866C" w14:textId="77777777" w:rsidR="0052260C" w:rsidRPr="00CB5BC9" w:rsidRDefault="0052260C" w:rsidP="00CB5BC9">
            <w:pPr>
              <w:spacing w:line="260" w:lineRule="atLeast"/>
              <w:rPr>
                <w:rFonts w:ascii="Arial" w:hAnsi="Arial" w:cs="Arial"/>
                <w:sz w:val="20"/>
                <w:szCs w:val="20"/>
                <w:lang w:eastAsia="en-US"/>
              </w:rPr>
            </w:pPr>
          </w:p>
          <w:p w14:paraId="05553734" w14:textId="6A6456F4" w:rsidR="002A565D" w:rsidRPr="00CB5BC9" w:rsidRDefault="002A565D" w:rsidP="00CB5BC9">
            <w:pPr>
              <w:spacing w:line="260" w:lineRule="atLeast"/>
              <w:rPr>
                <w:rFonts w:ascii="Arial" w:hAnsi="Arial" w:cs="Arial"/>
                <w:sz w:val="20"/>
                <w:szCs w:val="20"/>
                <w:lang w:eastAsia="en-US"/>
              </w:rPr>
            </w:pPr>
            <w:r w:rsidRPr="00CB5BC9">
              <w:rPr>
                <w:rFonts w:ascii="Arial" w:hAnsi="Arial" w:cs="Arial"/>
                <w:sz w:val="20"/>
                <w:szCs w:val="20"/>
                <w:lang w:eastAsia="en-US"/>
              </w:rPr>
              <w:t>_________________________</w:t>
            </w:r>
            <w:r w:rsidR="00FF4609">
              <w:rPr>
                <w:rFonts w:ascii="Arial" w:hAnsi="Arial" w:cs="Arial"/>
                <w:sz w:val="20"/>
                <w:szCs w:val="20"/>
                <w:lang w:eastAsia="en-US"/>
              </w:rPr>
              <w:t>__</w:t>
            </w:r>
            <w:r w:rsidRPr="00CB5BC9">
              <w:rPr>
                <w:rFonts w:ascii="Arial" w:hAnsi="Arial" w:cs="Arial"/>
                <w:sz w:val="20"/>
                <w:szCs w:val="20"/>
                <w:lang w:eastAsia="en-US"/>
              </w:rPr>
              <w:t>_______</w:t>
            </w:r>
          </w:p>
        </w:tc>
      </w:tr>
    </w:tbl>
    <w:p w14:paraId="3D6CB4E0" w14:textId="18EBA171" w:rsidR="003001BE" w:rsidRPr="00CB5BC9" w:rsidRDefault="003001BE" w:rsidP="00CB5BC9">
      <w:pPr>
        <w:spacing w:line="260" w:lineRule="atLeast"/>
        <w:jc w:val="both"/>
        <w:rPr>
          <w:rFonts w:ascii="Arial" w:hAnsi="Arial" w:cs="Arial"/>
          <w:b/>
          <w:bCs/>
          <w:sz w:val="20"/>
          <w:szCs w:val="20"/>
          <w:lang w:eastAsia="en-US"/>
        </w:rPr>
      </w:pPr>
    </w:p>
    <w:p w14:paraId="229D2BBE" w14:textId="4B3BE25B" w:rsidR="00144F9B" w:rsidRPr="00CB5BC9" w:rsidRDefault="00144F9B" w:rsidP="00CB5BC9">
      <w:pPr>
        <w:spacing w:line="260" w:lineRule="atLeast"/>
        <w:jc w:val="both"/>
        <w:rPr>
          <w:rFonts w:ascii="Arial" w:hAnsi="Arial" w:cs="Arial"/>
          <w:b/>
          <w:bCs/>
          <w:sz w:val="20"/>
          <w:szCs w:val="20"/>
          <w:lang w:eastAsia="en-US"/>
        </w:rPr>
      </w:pPr>
    </w:p>
    <w:p w14:paraId="53679A58" w14:textId="35094840" w:rsidR="00144F9B" w:rsidRPr="00CB5BC9" w:rsidRDefault="00144F9B" w:rsidP="00CB5BC9">
      <w:pPr>
        <w:spacing w:line="260" w:lineRule="atLeast"/>
        <w:jc w:val="both"/>
        <w:rPr>
          <w:rFonts w:ascii="Arial" w:hAnsi="Arial" w:cs="Arial"/>
          <w:b/>
          <w:bCs/>
          <w:sz w:val="20"/>
          <w:szCs w:val="20"/>
          <w:lang w:eastAsia="en-US"/>
        </w:rPr>
      </w:pPr>
    </w:p>
    <w:p w14:paraId="40259232" w14:textId="5CFEBAD0" w:rsidR="00144F9B" w:rsidRPr="00CB5BC9" w:rsidRDefault="00144F9B" w:rsidP="00CB5BC9">
      <w:pPr>
        <w:spacing w:line="260" w:lineRule="atLeast"/>
        <w:jc w:val="both"/>
        <w:rPr>
          <w:rFonts w:ascii="Arial" w:hAnsi="Arial" w:cs="Arial"/>
          <w:b/>
          <w:bCs/>
          <w:sz w:val="20"/>
          <w:szCs w:val="20"/>
          <w:lang w:eastAsia="en-US"/>
        </w:rPr>
      </w:pPr>
    </w:p>
    <w:p w14:paraId="3351A4E4" w14:textId="4AE3B1A5" w:rsidR="00144F9B" w:rsidRPr="00CB5BC9" w:rsidRDefault="00144F9B" w:rsidP="00CB5BC9">
      <w:pPr>
        <w:spacing w:line="260" w:lineRule="atLeast"/>
        <w:jc w:val="both"/>
        <w:rPr>
          <w:rFonts w:ascii="Arial" w:hAnsi="Arial" w:cs="Arial"/>
          <w:b/>
          <w:bCs/>
          <w:sz w:val="20"/>
          <w:szCs w:val="20"/>
          <w:lang w:eastAsia="en-US"/>
        </w:rPr>
      </w:pPr>
    </w:p>
    <w:p w14:paraId="1C22DE03" w14:textId="753F1BF0" w:rsidR="00144F9B" w:rsidRPr="00CB5BC9" w:rsidRDefault="00144F9B" w:rsidP="00CB5BC9">
      <w:pPr>
        <w:spacing w:line="260" w:lineRule="atLeast"/>
        <w:jc w:val="both"/>
        <w:rPr>
          <w:rFonts w:ascii="Arial" w:hAnsi="Arial" w:cs="Arial"/>
          <w:b/>
          <w:bCs/>
          <w:sz w:val="20"/>
          <w:szCs w:val="20"/>
          <w:lang w:eastAsia="en-US"/>
        </w:rPr>
      </w:pPr>
    </w:p>
    <w:p w14:paraId="5CC1CB07" w14:textId="77777777" w:rsidR="003808A2" w:rsidRDefault="003808A2">
      <w:pPr>
        <w:rPr>
          <w:rFonts w:ascii="Arial" w:hAnsi="Arial" w:cs="Arial"/>
          <w:b/>
          <w:sz w:val="20"/>
          <w:szCs w:val="20"/>
          <w:lang w:eastAsia="en-US"/>
        </w:rPr>
      </w:pPr>
      <w:r>
        <w:rPr>
          <w:rFonts w:ascii="Arial" w:hAnsi="Arial" w:cs="Arial"/>
          <w:b/>
          <w:sz w:val="20"/>
          <w:szCs w:val="20"/>
          <w:lang w:eastAsia="en-US"/>
        </w:rPr>
        <w:br w:type="page"/>
      </w:r>
    </w:p>
    <w:p w14:paraId="636C8EA4" w14:textId="27A5288D"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E55315">
        <w:rPr>
          <w:rFonts w:ascii="Arial" w:hAnsi="Arial" w:cs="Arial"/>
          <w:b/>
          <w:sz w:val="20"/>
          <w:szCs w:val="20"/>
          <w:lang w:eastAsia="en-US"/>
        </w:rPr>
        <w:t>7</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56A927AE"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 w:name="_Toc534026547"/>
      <w:bookmarkStart w:id="2" w:name="_Toc534192830"/>
      <w:r w:rsidRPr="00161C6E">
        <w:rPr>
          <w:rFonts w:ascii="Arial" w:hAnsi="Arial" w:cs="Arial"/>
          <w:b/>
          <w:bCs/>
          <w:sz w:val="16"/>
          <w:szCs w:val="16"/>
          <w:lang w:eastAsia="en-US"/>
        </w:rPr>
        <w:t>Obrazec zavarovanja za dobro izvedbo pogodbenih obveznosti po EPGP-758</w:t>
      </w:r>
      <w:bookmarkEnd w:id="1"/>
      <w:bookmarkEnd w:id="2"/>
    </w:p>
    <w:p w14:paraId="326432F3"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9036D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39E86D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13A754A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56731C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2ED987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5FFE68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E0DA8D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D141E0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7D089B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163F50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FB3D2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6264F50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619DA4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38D8890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60C9459" w14:textId="464175FE"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0BA401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DE915FE" w14:textId="210A07E4"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3808A2" w:rsidRPr="003808A2">
        <w:rPr>
          <w:rFonts w:ascii="Arial" w:hAnsi="Arial" w:cs="Arial"/>
          <w:b/>
          <w:sz w:val="16"/>
          <w:szCs w:val="16"/>
          <w:lang w:eastAsia="en-US"/>
        </w:rPr>
        <w:t>Prenova recepcije Ministrstva za</w:t>
      </w:r>
      <w:r w:rsidR="003808A2">
        <w:rPr>
          <w:rFonts w:ascii="Arial" w:hAnsi="Arial" w:cs="Arial"/>
          <w:b/>
          <w:sz w:val="16"/>
          <w:szCs w:val="16"/>
          <w:lang w:eastAsia="en-US"/>
        </w:rPr>
        <w:t xml:space="preserve"> </w:t>
      </w:r>
      <w:r w:rsidR="003808A2" w:rsidRPr="003808A2">
        <w:rPr>
          <w:rFonts w:ascii="Arial" w:hAnsi="Arial" w:cs="Arial"/>
          <w:b/>
          <w:sz w:val="16"/>
          <w:szCs w:val="16"/>
          <w:lang w:eastAsia="en-US"/>
        </w:rPr>
        <w:t>infrastrukturo</w:t>
      </w:r>
      <w:r w:rsidR="00D34CF2">
        <w:rPr>
          <w:rFonts w:ascii="Arial" w:hAnsi="Arial" w:cs="Arial"/>
          <w:b/>
          <w:sz w:val="16"/>
          <w:szCs w:val="16"/>
          <w:lang w:eastAsia="en-US"/>
        </w:rPr>
        <w:t>«</w:t>
      </w:r>
    </w:p>
    <w:p w14:paraId="61FD7169"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2F4B59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10E64F2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E77259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6BEAFCC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0F165F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7E0B92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32CB90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25C33EE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E50D2F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0DBA76F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4573D4A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07B0DC9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270C286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8761E0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066AD80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BED293A"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537CDF" w14:textId="77777777" w:rsidR="00E74A6D" w:rsidRPr="00161C6E" w:rsidRDefault="00E74A6D" w:rsidP="00E74A6D">
      <w:pPr>
        <w:spacing w:line="260" w:lineRule="atLeast"/>
        <w:jc w:val="both"/>
        <w:rPr>
          <w:rFonts w:ascii="Arial" w:hAnsi="Arial" w:cs="Arial"/>
          <w:sz w:val="16"/>
          <w:szCs w:val="16"/>
          <w:lang w:eastAsia="en-US"/>
        </w:rPr>
      </w:pPr>
    </w:p>
    <w:p w14:paraId="71EA58F1"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4662FEE6"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5ED9A661" w14:textId="77777777" w:rsidR="00E74A6D" w:rsidRPr="00161C6E" w:rsidRDefault="00E74A6D" w:rsidP="00E74A6D">
      <w:pPr>
        <w:spacing w:line="260" w:lineRule="atLeast"/>
        <w:jc w:val="both"/>
        <w:rPr>
          <w:rFonts w:ascii="Arial" w:hAnsi="Arial" w:cs="Arial"/>
          <w:sz w:val="16"/>
          <w:szCs w:val="16"/>
          <w:lang w:eastAsia="en-US"/>
        </w:rPr>
      </w:pPr>
    </w:p>
    <w:p w14:paraId="5ED0B57F"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07CFB650" w14:textId="77777777" w:rsidR="00E74A6D" w:rsidRPr="00161C6E" w:rsidRDefault="00E74A6D" w:rsidP="00E74A6D">
      <w:pPr>
        <w:spacing w:line="260" w:lineRule="atLeast"/>
        <w:jc w:val="both"/>
        <w:rPr>
          <w:rFonts w:ascii="Arial" w:hAnsi="Arial" w:cs="Arial"/>
          <w:sz w:val="16"/>
          <w:szCs w:val="16"/>
          <w:lang w:eastAsia="en-US"/>
        </w:rPr>
      </w:pPr>
    </w:p>
    <w:p w14:paraId="4691C120" w14:textId="2CBA5827"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5E4FA5">
        <w:rPr>
          <w:rFonts w:ascii="Arial" w:hAnsi="Arial" w:cs="Arial"/>
          <w:sz w:val="16"/>
          <w:szCs w:val="16"/>
          <w:lang w:eastAsia="en-US"/>
        </w:rPr>
        <w:t xml:space="preserve">    </w:t>
      </w:r>
      <w:r w:rsidRPr="00161C6E">
        <w:rPr>
          <w:rFonts w:ascii="Arial" w:hAnsi="Arial" w:cs="Arial"/>
          <w:sz w:val="16"/>
          <w:szCs w:val="16"/>
          <w:lang w:eastAsia="en-US"/>
        </w:rPr>
        <w:t xml:space="preserve"> (žig in podpis)</w:t>
      </w:r>
    </w:p>
    <w:p w14:paraId="60AACCF4" w14:textId="77777777" w:rsidR="00A13840" w:rsidRDefault="00A13840" w:rsidP="00E74A6D">
      <w:pPr>
        <w:spacing w:line="260" w:lineRule="atLeast"/>
        <w:rPr>
          <w:rFonts w:ascii="Arial" w:hAnsi="Arial" w:cs="Arial"/>
          <w:sz w:val="16"/>
          <w:szCs w:val="16"/>
          <w:lang w:eastAsia="en-US"/>
        </w:rPr>
      </w:pPr>
    </w:p>
    <w:p w14:paraId="13858ECD" w14:textId="77777777" w:rsidR="00A13840" w:rsidRDefault="00A13840" w:rsidP="00E74A6D">
      <w:pPr>
        <w:spacing w:line="260" w:lineRule="atLeast"/>
        <w:rPr>
          <w:rFonts w:ascii="Arial" w:hAnsi="Arial" w:cs="Arial"/>
          <w:sz w:val="16"/>
          <w:szCs w:val="16"/>
          <w:lang w:eastAsia="en-US"/>
        </w:rPr>
      </w:pPr>
    </w:p>
    <w:p w14:paraId="05C40001"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10CDE113" w14:textId="7F230FF7" w:rsidR="001470FE" w:rsidRPr="007E0AA1" w:rsidRDefault="00A13840" w:rsidP="007E0AA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sectPr w:rsidR="001470FE" w:rsidRPr="007E0AA1" w:rsidSect="00311DE6">
          <w:headerReference w:type="default" r:id="rId16"/>
          <w:footerReference w:type="default" r:id="rId17"/>
          <w:headerReference w:type="first" r:id="rId18"/>
          <w:footerReference w:type="first" r:id="rId19"/>
          <w:pgSz w:w="11906" w:h="16838"/>
          <w:pgMar w:top="902" w:right="1418" w:bottom="902" w:left="1418" w:header="709" w:footer="709" w:gutter="0"/>
          <w:cols w:space="708"/>
          <w:docGrid w:linePitch="360"/>
        </w:sect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006DB2AC" w14:textId="77777777" w:rsidR="00D81618" w:rsidRDefault="00D81618" w:rsidP="00D81618">
      <w:pPr>
        <w:spacing w:line="260" w:lineRule="atLeast"/>
        <w:rPr>
          <w:rFonts w:ascii="Arial" w:hAnsi="Arial" w:cs="Arial"/>
          <w:color w:val="000000"/>
          <w:sz w:val="20"/>
          <w:szCs w:val="20"/>
        </w:rPr>
      </w:pPr>
    </w:p>
    <w:p w14:paraId="52714732" w14:textId="77777777" w:rsidR="00D81618" w:rsidRDefault="00D81618" w:rsidP="00D81618">
      <w:pPr>
        <w:spacing w:line="260" w:lineRule="atLeast"/>
        <w:rPr>
          <w:rFonts w:ascii="Arial" w:hAnsi="Arial" w:cs="Arial"/>
          <w:color w:val="000000"/>
          <w:sz w:val="20"/>
          <w:szCs w:val="20"/>
        </w:rPr>
      </w:pPr>
    </w:p>
    <w:p w14:paraId="55B94777" w14:textId="77777777" w:rsidR="00D81618" w:rsidRDefault="00D81618" w:rsidP="00D81618">
      <w:pPr>
        <w:spacing w:line="260" w:lineRule="atLeast"/>
        <w:rPr>
          <w:rFonts w:ascii="Arial" w:hAnsi="Arial" w:cs="Arial"/>
          <w:color w:val="000000"/>
          <w:sz w:val="20"/>
          <w:szCs w:val="20"/>
        </w:rPr>
      </w:pPr>
    </w:p>
    <w:p w14:paraId="3AD7E385" w14:textId="77777777" w:rsidR="00D81618" w:rsidRDefault="00D81618" w:rsidP="00D81618">
      <w:pPr>
        <w:spacing w:line="260" w:lineRule="atLeast"/>
        <w:rPr>
          <w:rFonts w:ascii="Arial" w:hAnsi="Arial" w:cs="Arial"/>
          <w:color w:val="000000"/>
          <w:sz w:val="20"/>
          <w:szCs w:val="20"/>
        </w:rPr>
      </w:pPr>
    </w:p>
    <w:p w14:paraId="1119CD81" w14:textId="77777777" w:rsidR="00D81618" w:rsidRDefault="00D81618" w:rsidP="00D81618">
      <w:pPr>
        <w:spacing w:line="260" w:lineRule="atLeast"/>
        <w:rPr>
          <w:rFonts w:ascii="Arial" w:hAnsi="Arial" w:cs="Arial"/>
          <w:color w:val="000000"/>
          <w:sz w:val="20"/>
          <w:szCs w:val="20"/>
        </w:rPr>
      </w:pPr>
    </w:p>
    <w:p w14:paraId="4DFD844B" w14:textId="77777777" w:rsidR="00D81618" w:rsidRDefault="00D81618" w:rsidP="00D81618">
      <w:pPr>
        <w:spacing w:line="260" w:lineRule="atLeast"/>
        <w:rPr>
          <w:rFonts w:ascii="Arial" w:hAnsi="Arial" w:cs="Arial"/>
          <w:color w:val="000000"/>
          <w:sz w:val="20"/>
          <w:szCs w:val="20"/>
        </w:rPr>
      </w:pPr>
    </w:p>
    <w:p w14:paraId="6931F7D0" w14:textId="77777777" w:rsidR="00D81618" w:rsidRDefault="00D81618" w:rsidP="00D81618">
      <w:pPr>
        <w:spacing w:line="260" w:lineRule="atLeast"/>
        <w:rPr>
          <w:rFonts w:ascii="Arial" w:hAnsi="Arial" w:cs="Arial"/>
          <w:color w:val="000000"/>
          <w:sz w:val="20"/>
          <w:szCs w:val="20"/>
        </w:rPr>
      </w:pPr>
    </w:p>
    <w:p w14:paraId="51E30043" w14:textId="77777777" w:rsidR="00D81618" w:rsidRDefault="00D81618" w:rsidP="00D81618">
      <w:pPr>
        <w:spacing w:line="260" w:lineRule="atLeast"/>
        <w:rPr>
          <w:rFonts w:ascii="Arial" w:hAnsi="Arial" w:cs="Arial"/>
          <w:color w:val="000000"/>
          <w:sz w:val="20"/>
          <w:szCs w:val="20"/>
        </w:rPr>
      </w:pPr>
    </w:p>
    <w:p w14:paraId="690D6C68" w14:textId="77777777" w:rsidR="00D81618" w:rsidRDefault="00D81618" w:rsidP="00D81618">
      <w:pPr>
        <w:spacing w:line="260" w:lineRule="atLeast"/>
        <w:rPr>
          <w:rFonts w:ascii="Arial" w:hAnsi="Arial" w:cs="Arial"/>
          <w:color w:val="000000"/>
          <w:sz w:val="20"/>
          <w:szCs w:val="20"/>
        </w:rPr>
      </w:pPr>
    </w:p>
    <w:p w14:paraId="765DFA46" w14:textId="77777777" w:rsidR="00D81618" w:rsidRDefault="00D81618" w:rsidP="00D81618">
      <w:pPr>
        <w:spacing w:line="260" w:lineRule="atLeast"/>
        <w:rPr>
          <w:rFonts w:ascii="Arial" w:hAnsi="Arial" w:cs="Arial"/>
          <w:color w:val="000000"/>
          <w:sz w:val="20"/>
          <w:szCs w:val="20"/>
        </w:rPr>
      </w:pPr>
    </w:p>
    <w:p w14:paraId="552B210B" w14:textId="77777777" w:rsidR="00D81618" w:rsidRDefault="00D81618" w:rsidP="00D81618">
      <w:pPr>
        <w:spacing w:line="260" w:lineRule="atLeast"/>
        <w:rPr>
          <w:rFonts w:ascii="Arial" w:hAnsi="Arial" w:cs="Arial"/>
          <w:color w:val="000000"/>
          <w:sz w:val="20"/>
          <w:szCs w:val="20"/>
        </w:rPr>
      </w:pPr>
    </w:p>
    <w:p w14:paraId="3B4248F4" w14:textId="77777777" w:rsidR="00D81618" w:rsidRDefault="00D81618" w:rsidP="00D81618">
      <w:pPr>
        <w:spacing w:line="260" w:lineRule="atLeast"/>
        <w:rPr>
          <w:rFonts w:ascii="Arial" w:hAnsi="Arial" w:cs="Arial"/>
          <w:color w:val="000000"/>
          <w:sz w:val="20"/>
          <w:szCs w:val="20"/>
        </w:rPr>
      </w:pPr>
    </w:p>
    <w:p w14:paraId="62F7922A" w14:textId="77777777" w:rsidR="00D81618" w:rsidRDefault="00D81618" w:rsidP="00D81618">
      <w:pPr>
        <w:spacing w:line="260" w:lineRule="atLeast"/>
        <w:rPr>
          <w:rFonts w:ascii="Arial" w:hAnsi="Arial" w:cs="Arial"/>
          <w:color w:val="000000"/>
          <w:sz w:val="20"/>
          <w:szCs w:val="20"/>
        </w:rPr>
      </w:pPr>
    </w:p>
    <w:p w14:paraId="59AB759A" w14:textId="77777777" w:rsidR="00C90519" w:rsidRDefault="00C90519" w:rsidP="00D81618">
      <w:pPr>
        <w:spacing w:line="260" w:lineRule="atLeast"/>
        <w:rPr>
          <w:rFonts w:ascii="Arial" w:hAnsi="Arial" w:cs="Arial"/>
          <w:b/>
          <w:color w:val="000000"/>
          <w:sz w:val="20"/>
          <w:szCs w:val="20"/>
        </w:rPr>
      </w:pPr>
    </w:p>
    <w:p w14:paraId="58B10E1B" w14:textId="77777777" w:rsidR="00C90519" w:rsidRDefault="00C90519" w:rsidP="00D81618">
      <w:pPr>
        <w:spacing w:line="260" w:lineRule="atLeast"/>
        <w:rPr>
          <w:rFonts w:ascii="Arial" w:hAnsi="Arial" w:cs="Arial"/>
          <w:b/>
          <w:color w:val="000000"/>
          <w:sz w:val="20"/>
          <w:szCs w:val="20"/>
        </w:rPr>
      </w:pPr>
    </w:p>
    <w:p w14:paraId="285A4736" w14:textId="77777777" w:rsidR="00C90519" w:rsidRDefault="00C90519" w:rsidP="00D81618">
      <w:pPr>
        <w:spacing w:line="260" w:lineRule="atLeast"/>
        <w:rPr>
          <w:rFonts w:ascii="Arial" w:hAnsi="Arial" w:cs="Arial"/>
          <w:b/>
          <w:color w:val="000000"/>
          <w:sz w:val="20"/>
          <w:szCs w:val="20"/>
        </w:rPr>
      </w:pPr>
    </w:p>
    <w:p w14:paraId="320D8D9F" w14:textId="5831875E" w:rsidR="00FA23D9" w:rsidRPr="00DB4603" w:rsidRDefault="00FA23D9" w:rsidP="00DB4603">
      <w:pPr>
        <w:rPr>
          <w:rFonts w:ascii="Arial" w:hAnsi="Arial" w:cs="Arial"/>
          <w:b/>
          <w:color w:val="000000"/>
          <w:sz w:val="20"/>
          <w:szCs w:val="20"/>
        </w:rPr>
      </w:pPr>
    </w:p>
    <w:sectPr w:rsidR="00FA23D9" w:rsidRPr="00DB4603" w:rsidSect="00DE1AA3">
      <w:footerReference w:type="default" r:id="rId20"/>
      <w:headerReference w:type="first" r:id="rId21"/>
      <w:footerReference w:type="first" r:id="rId22"/>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E6B8C" w14:textId="77777777" w:rsidR="00233BD3" w:rsidRDefault="00233BD3">
      <w:r>
        <w:separator/>
      </w:r>
    </w:p>
  </w:endnote>
  <w:endnote w:type="continuationSeparator" w:id="0">
    <w:p w14:paraId="4B5ED0F2" w14:textId="77777777" w:rsidR="00233BD3" w:rsidRDefault="00233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0584F" w14:textId="2C7C4271" w:rsidR="00233BD3" w:rsidRPr="001A5DC6" w:rsidRDefault="00233BD3"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8C5388">
      <w:rPr>
        <w:rFonts w:ascii="Arial" w:hAnsi="Arial" w:cs="Arial"/>
        <w:noProof/>
        <w:sz w:val="18"/>
        <w:szCs w:val="18"/>
      </w:rPr>
      <w:t>16</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56009" w14:textId="5750FAB1" w:rsidR="00233BD3" w:rsidRPr="001A5DC6" w:rsidRDefault="00233BD3"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8C538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FFFE1" w14:textId="77777777" w:rsidR="00285369" w:rsidRPr="001A5DC6" w:rsidRDefault="0028536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19</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93176" w14:textId="77777777" w:rsidR="00285369" w:rsidRPr="001A5DC6" w:rsidRDefault="00285369"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1</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7727" w14:textId="2BEE9361" w:rsidR="00233BD3" w:rsidRPr="001A5DC6" w:rsidRDefault="00233BD3"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8C5388">
      <w:rPr>
        <w:rFonts w:ascii="Arial" w:hAnsi="Arial" w:cs="Arial"/>
        <w:noProof/>
        <w:sz w:val="18"/>
        <w:szCs w:val="18"/>
      </w:rPr>
      <w:t>22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AF72B" w14:textId="77777777" w:rsidR="00233BD3" w:rsidRPr="001A5DC6" w:rsidRDefault="00233BD3"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B704A" w14:textId="5B46F40D" w:rsidR="00233BD3" w:rsidRPr="001A5DC6" w:rsidRDefault="00233BD3"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8C5388">
      <w:rPr>
        <w:rFonts w:ascii="Arial" w:hAnsi="Arial" w:cs="Arial"/>
        <w:noProof/>
        <w:sz w:val="18"/>
        <w:szCs w:val="18"/>
      </w:rPr>
      <w:t>35</w:t>
    </w:r>
    <w:r w:rsidRPr="001A5DC6">
      <w:rPr>
        <w:rFonts w:ascii="Arial" w:hAnsi="Arial"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61AB" w14:textId="4FEDA0BA" w:rsidR="00233BD3" w:rsidRPr="001A5DC6" w:rsidRDefault="00233BD3"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8C5388">
      <w:rPr>
        <w:rFonts w:ascii="Arial" w:hAnsi="Arial" w:cs="Arial"/>
        <w:noProof/>
        <w:sz w:val="18"/>
        <w:szCs w:val="18"/>
      </w:rPr>
      <w:t>34</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703B4" w14:textId="77777777" w:rsidR="00233BD3" w:rsidRDefault="00233BD3">
      <w:r>
        <w:separator/>
      </w:r>
    </w:p>
  </w:footnote>
  <w:footnote w:type="continuationSeparator" w:id="0">
    <w:p w14:paraId="23C050DF" w14:textId="77777777" w:rsidR="00233BD3" w:rsidRDefault="00233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C9BD7" w14:textId="77777777" w:rsidR="00233BD3" w:rsidRPr="00110CBD" w:rsidRDefault="00233BD3"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12A31" w14:textId="28D3ED77" w:rsidR="00233BD3" w:rsidRDefault="00233BD3" w:rsidP="00DB4603">
    <w:pPr>
      <w:pStyle w:val="Glava"/>
      <w:tabs>
        <w:tab w:val="left" w:pos="5112"/>
      </w:tabs>
      <w:spacing w:before="120" w:line="240" w:lineRule="exact"/>
      <w:rPr>
        <w:rFonts w:cs="Arial"/>
        <w:sz w:val="16"/>
      </w:rPr>
    </w:pPr>
    <w:r>
      <w:rPr>
        <w:rFonts w:cs="Arial"/>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691DA" w14:textId="77777777" w:rsidR="00285369" w:rsidRPr="00110CBD" w:rsidRDefault="00285369"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4F83" w14:textId="77777777" w:rsidR="00285369" w:rsidRPr="00285369" w:rsidRDefault="00285369" w:rsidP="0028536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3AEC7" w14:textId="77777777" w:rsidR="00233BD3" w:rsidRPr="00110CBD" w:rsidRDefault="00233BD3" w:rsidP="006174BF">
    <w:pPr>
      <w:pStyle w:val="Glava"/>
      <w:spacing w:line="240" w:lineRule="exact"/>
      <w:rPr>
        <w:rFonts w:ascii="Republika" w:hAnsi="Republika"/>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C9F" w14:textId="77777777" w:rsidR="00233BD3" w:rsidRDefault="00233BD3"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AC6FC" w14:textId="77777777" w:rsidR="00233BD3" w:rsidRDefault="00233BD3"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B0E52E4"/>
    <w:multiLevelType w:val="hybridMultilevel"/>
    <w:tmpl w:val="478C5A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C683430"/>
    <w:multiLevelType w:val="hybridMultilevel"/>
    <w:tmpl w:val="E9E21AA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9672822"/>
    <w:multiLevelType w:val="hybridMultilevel"/>
    <w:tmpl w:val="82BC07A6"/>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9"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852E1"/>
    <w:multiLevelType w:val="hybridMultilevel"/>
    <w:tmpl w:val="7FE63502"/>
    <w:lvl w:ilvl="0" w:tplc="3E4EC394">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299A3875"/>
    <w:multiLevelType w:val="hybridMultilevel"/>
    <w:tmpl w:val="31FC11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C74465"/>
    <w:multiLevelType w:val="hybridMultilevel"/>
    <w:tmpl w:val="B8A631F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7"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28" w15:restartNumberingAfterBreak="0">
    <w:nsid w:val="42E750AC"/>
    <w:multiLevelType w:val="multilevel"/>
    <w:tmpl w:val="45E02F0A"/>
    <w:lvl w:ilvl="0">
      <w:start w:val="1"/>
      <w:numFmt w:val="decimal"/>
      <w:lvlText w:val="%1. člen"/>
      <w:lvlJc w:val="center"/>
      <w:pPr>
        <w:tabs>
          <w:tab w:val="num" w:pos="648"/>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9"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BDA23C0"/>
    <w:multiLevelType w:val="hybridMultilevel"/>
    <w:tmpl w:val="61EE81EC"/>
    <w:lvl w:ilvl="0" w:tplc="E0665FFC">
      <w:start w:val="1"/>
      <w:numFmt w:val="bullet"/>
      <w:lvlText w:val="•"/>
      <w:lvlJc w:val="left"/>
      <w:pPr>
        <w:ind w:left="857" w:hanging="360"/>
      </w:pPr>
      <w:rPr>
        <w:rFonts w:ascii="Arial" w:eastAsia="Times New Roman" w:hAnsi="Arial" w:cs="Aria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32"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4E584885"/>
    <w:multiLevelType w:val="hybridMultilevel"/>
    <w:tmpl w:val="47EA6D2C"/>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A2795E"/>
    <w:multiLevelType w:val="hybridMultilevel"/>
    <w:tmpl w:val="BECAEAE2"/>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300180"/>
    <w:multiLevelType w:val="hybridMultilevel"/>
    <w:tmpl w:val="753E5900"/>
    <w:lvl w:ilvl="0" w:tplc="8E62E3E4">
      <w:numFmt w:val="bullet"/>
      <w:lvlText w:val="-"/>
      <w:lvlJc w:val="left"/>
      <w:pPr>
        <w:tabs>
          <w:tab w:val="num" w:pos="360"/>
        </w:tabs>
        <w:ind w:left="360" w:hanging="360"/>
      </w:pPr>
      <w:rPr>
        <w:rFonts w:ascii="Arial" w:eastAsia="Times New Roman" w:hAnsi="Arial" w:cs="Arial" w:hint="default"/>
      </w:rPr>
    </w:lvl>
    <w:lvl w:ilvl="1" w:tplc="CC789B86">
      <w:numFmt w:val="bullet"/>
      <w:lvlText w:val="-"/>
      <w:lvlJc w:val="left"/>
      <w:pPr>
        <w:tabs>
          <w:tab w:val="num" w:pos="1080"/>
        </w:tabs>
        <w:ind w:left="1080" w:hanging="360"/>
      </w:pPr>
      <w:rPr>
        <w:rFonts w:ascii="Times New Roman" w:eastAsia="Times New Roman" w:hAnsi="Times New Roman"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7" w15:restartNumberingAfterBreak="0">
    <w:nsid w:val="5AD26111"/>
    <w:multiLevelType w:val="hybridMultilevel"/>
    <w:tmpl w:val="404AADC2"/>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39" w15:restartNumberingAfterBreak="0">
    <w:nsid w:val="60D64268"/>
    <w:multiLevelType w:val="hybridMultilevel"/>
    <w:tmpl w:val="8788DF5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1"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2" w15:restartNumberingAfterBreak="0">
    <w:nsid w:val="6EF90E6A"/>
    <w:multiLevelType w:val="hybridMultilevel"/>
    <w:tmpl w:val="3030FD4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5049A8"/>
    <w:multiLevelType w:val="hybridMultilevel"/>
    <w:tmpl w:val="472AA4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20473193">
    <w:abstractNumId w:val="15"/>
  </w:num>
  <w:num w:numId="2" w16cid:durableId="1508860725">
    <w:abstractNumId w:val="35"/>
  </w:num>
  <w:num w:numId="3" w16cid:durableId="1215197786">
    <w:abstractNumId w:val="30"/>
  </w:num>
  <w:num w:numId="4" w16cid:durableId="1585261529">
    <w:abstractNumId w:val="32"/>
  </w:num>
  <w:num w:numId="5" w16cid:durableId="1613366845">
    <w:abstractNumId w:val="41"/>
  </w:num>
  <w:num w:numId="6" w16cid:durableId="10885022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3424479">
    <w:abstractNumId w:val="8"/>
  </w:num>
  <w:num w:numId="8" w16cid:durableId="1604071957">
    <w:abstractNumId w:val="24"/>
  </w:num>
  <w:num w:numId="9" w16cid:durableId="1562599321">
    <w:abstractNumId w:val="40"/>
  </w:num>
  <w:num w:numId="10" w16cid:durableId="698703540">
    <w:abstractNumId w:val="23"/>
  </w:num>
  <w:num w:numId="11" w16cid:durableId="1171023494">
    <w:abstractNumId w:val="34"/>
  </w:num>
  <w:num w:numId="12" w16cid:durableId="1773433603">
    <w:abstractNumId w:val="14"/>
  </w:num>
  <w:num w:numId="13" w16cid:durableId="1839223040">
    <w:abstractNumId w:val="9"/>
  </w:num>
  <w:num w:numId="14" w16cid:durableId="252514912">
    <w:abstractNumId w:val="25"/>
  </w:num>
  <w:num w:numId="15" w16cid:durableId="5159259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03083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9814153">
    <w:abstractNumId w:val="26"/>
  </w:num>
  <w:num w:numId="18" w16cid:durableId="9307045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575814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106">
    <w:abstractNumId w:val="19"/>
  </w:num>
  <w:num w:numId="21" w16cid:durableId="13332220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1861157">
    <w:abstractNumId w:val="5"/>
  </w:num>
  <w:num w:numId="23" w16cid:durableId="1044910709">
    <w:abstractNumId w:val="1"/>
  </w:num>
  <w:num w:numId="24" w16cid:durableId="626468934">
    <w:abstractNumId w:val="18"/>
  </w:num>
  <w:num w:numId="25" w16cid:durableId="1090397348">
    <w:abstractNumId w:val="27"/>
  </w:num>
  <w:num w:numId="26" w16cid:durableId="466557335">
    <w:abstractNumId w:val="45"/>
  </w:num>
  <w:num w:numId="27" w16cid:durableId="1248806989">
    <w:abstractNumId w:val="10"/>
  </w:num>
  <w:num w:numId="28" w16cid:durableId="1381827114">
    <w:abstractNumId w:val="43"/>
  </w:num>
  <w:num w:numId="29" w16cid:durableId="192768380">
    <w:abstractNumId w:val="22"/>
  </w:num>
  <w:num w:numId="30" w16cid:durableId="1905329462">
    <w:abstractNumId w:val="31"/>
  </w:num>
  <w:num w:numId="31" w16cid:durableId="1239440084">
    <w:abstractNumId w:val="28"/>
  </w:num>
  <w:num w:numId="32" w16cid:durableId="1845970374">
    <w:abstractNumId w:val="16"/>
  </w:num>
  <w:num w:numId="33" w16cid:durableId="483476313">
    <w:abstractNumId w:val="36"/>
  </w:num>
  <w:num w:numId="34" w16cid:durableId="108938253">
    <w:abstractNumId w:val="20"/>
  </w:num>
  <w:num w:numId="35" w16cid:durableId="637539469">
    <w:abstractNumId w:val="21"/>
  </w:num>
  <w:num w:numId="36" w16cid:durableId="413204561">
    <w:abstractNumId w:val="17"/>
  </w:num>
  <w:num w:numId="37" w16cid:durableId="1093623840">
    <w:abstractNumId w:val="39"/>
  </w:num>
  <w:num w:numId="38" w16cid:durableId="846939527">
    <w:abstractNumId w:val="33"/>
  </w:num>
  <w:num w:numId="39" w16cid:durableId="111940244">
    <w:abstractNumId w:val="42"/>
  </w:num>
  <w:num w:numId="40" w16cid:durableId="1740638702">
    <w:abstractNumId w:val="44"/>
  </w:num>
  <w:num w:numId="41" w16cid:durableId="1395547007">
    <w:abstractNumId w:val="37"/>
  </w:num>
  <w:num w:numId="42" w16cid:durableId="818771218">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C09"/>
    <w:rsid w:val="000034AA"/>
    <w:rsid w:val="00003617"/>
    <w:rsid w:val="0000450A"/>
    <w:rsid w:val="00004613"/>
    <w:rsid w:val="0000489C"/>
    <w:rsid w:val="0000617E"/>
    <w:rsid w:val="000064F9"/>
    <w:rsid w:val="00006BBB"/>
    <w:rsid w:val="00010991"/>
    <w:rsid w:val="00011623"/>
    <w:rsid w:val="00014188"/>
    <w:rsid w:val="000159A1"/>
    <w:rsid w:val="0001646A"/>
    <w:rsid w:val="00020C28"/>
    <w:rsid w:val="00021BCD"/>
    <w:rsid w:val="00023546"/>
    <w:rsid w:val="00023875"/>
    <w:rsid w:val="00023BA6"/>
    <w:rsid w:val="00023CB3"/>
    <w:rsid w:val="000264A6"/>
    <w:rsid w:val="000276B8"/>
    <w:rsid w:val="0003225D"/>
    <w:rsid w:val="00035ED1"/>
    <w:rsid w:val="00037598"/>
    <w:rsid w:val="00040861"/>
    <w:rsid w:val="00040E02"/>
    <w:rsid w:val="000432B1"/>
    <w:rsid w:val="000435E6"/>
    <w:rsid w:val="00045FC5"/>
    <w:rsid w:val="00046CEA"/>
    <w:rsid w:val="00046E56"/>
    <w:rsid w:val="000470EA"/>
    <w:rsid w:val="00050403"/>
    <w:rsid w:val="00050816"/>
    <w:rsid w:val="000513CC"/>
    <w:rsid w:val="00051D21"/>
    <w:rsid w:val="000538B3"/>
    <w:rsid w:val="00055C74"/>
    <w:rsid w:val="0005654D"/>
    <w:rsid w:val="00056A59"/>
    <w:rsid w:val="0006014C"/>
    <w:rsid w:val="000601EC"/>
    <w:rsid w:val="0006026D"/>
    <w:rsid w:val="00060651"/>
    <w:rsid w:val="00060705"/>
    <w:rsid w:val="000626A8"/>
    <w:rsid w:val="00062B76"/>
    <w:rsid w:val="0006330F"/>
    <w:rsid w:val="00063E16"/>
    <w:rsid w:val="0006544B"/>
    <w:rsid w:val="000660EC"/>
    <w:rsid w:val="0006788D"/>
    <w:rsid w:val="000678CF"/>
    <w:rsid w:val="0007078C"/>
    <w:rsid w:val="00072899"/>
    <w:rsid w:val="000730A9"/>
    <w:rsid w:val="00074A79"/>
    <w:rsid w:val="00076126"/>
    <w:rsid w:val="00076262"/>
    <w:rsid w:val="000778D5"/>
    <w:rsid w:val="00080001"/>
    <w:rsid w:val="00080025"/>
    <w:rsid w:val="000805AE"/>
    <w:rsid w:val="00080D62"/>
    <w:rsid w:val="000832B2"/>
    <w:rsid w:val="0008356D"/>
    <w:rsid w:val="00083C74"/>
    <w:rsid w:val="000844FD"/>
    <w:rsid w:val="0008509B"/>
    <w:rsid w:val="00085B9B"/>
    <w:rsid w:val="0008655D"/>
    <w:rsid w:val="000869D9"/>
    <w:rsid w:val="0008710B"/>
    <w:rsid w:val="00087E4B"/>
    <w:rsid w:val="00090823"/>
    <w:rsid w:val="00090F17"/>
    <w:rsid w:val="000916BC"/>
    <w:rsid w:val="00091AA7"/>
    <w:rsid w:val="00093D3E"/>
    <w:rsid w:val="000940D7"/>
    <w:rsid w:val="00094663"/>
    <w:rsid w:val="00095528"/>
    <w:rsid w:val="00095CA0"/>
    <w:rsid w:val="000964DD"/>
    <w:rsid w:val="000A04EE"/>
    <w:rsid w:val="000A16A1"/>
    <w:rsid w:val="000A2D7A"/>
    <w:rsid w:val="000A4363"/>
    <w:rsid w:val="000A6691"/>
    <w:rsid w:val="000A7991"/>
    <w:rsid w:val="000B04C2"/>
    <w:rsid w:val="000B0DD5"/>
    <w:rsid w:val="000B151F"/>
    <w:rsid w:val="000B21E8"/>
    <w:rsid w:val="000B26CE"/>
    <w:rsid w:val="000B2723"/>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BB"/>
    <w:rsid w:val="000C3F1F"/>
    <w:rsid w:val="000C4227"/>
    <w:rsid w:val="000C4ADB"/>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E049E"/>
    <w:rsid w:val="000E0B66"/>
    <w:rsid w:val="000E24D6"/>
    <w:rsid w:val="000E2D0B"/>
    <w:rsid w:val="000E35FF"/>
    <w:rsid w:val="000E3B88"/>
    <w:rsid w:val="000E3C04"/>
    <w:rsid w:val="000E4162"/>
    <w:rsid w:val="000E58F9"/>
    <w:rsid w:val="000E5EC7"/>
    <w:rsid w:val="000E655D"/>
    <w:rsid w:val="000E7563"/>
    <w:rsid w:val="000E7BA0"/>
    <w:rsid w:val="000F0B83"/>
    <w:rsid w:val="000F133B"/>
    <w:rsid w:val="000F1E6B"/>
    <w:rsid w:val="000F2BF0"/>
    <w:rsid w:val="000F3654"/>
    <w:rsid w:val="000F3D07"/>
    <w:rsid w:val="000F533C"/>
    <w:rsid w:val="000F5714"/>
    <w:rsid w:val="000F6927"/>
    <w:rsid w:val="000F7778"/>
    <w:rsid w:val="000F7E9A"/>
    <w:rsid w:val="000F7EF2"/>
    <w:rsid w:val="0010035E"/>
    <w:rsid w:val="00100773"/>
    <w:rsid w:val="0010240C"/>
    <w:rsid w:val="001027B5"/>
    <w:rsid w:val="00102992"/>
    <w:rsid w:val="0010391E"/>
    <w:rsid w:val="0010460A"/>
    <w:rsid w:val="0010583E"/>
    <w:rsid w:val="00110078"/>
    <w:rsid w:val="0011049C"/>
    <w:rsid w:val="0011433B"/>
    <w:rsid w:val="001175E1"/>
    <w:rsid w:val="0011768D"/>
    <w:rsid w:val="001179BE"/>
    <w:rsid w:val="00121348"/>
    <w:rsid w:val="00121972"/>
    <w:rsid w:val="00121D00"/>
    <w:rsid w:val="0012344A"/>
    <w:rsid w:val="0012404E"/>
    <w:rsid w:val="00127C0E"/>
    <w:rsid w:val="001305EA"/>
    <w:rsid w:val="00131393"/>
    <w:rsid w:val="0013142F"/>
    <w:rsid w:val="00131734"/>
    <w:rsid w:val="00134176"/>
    <w:rsid w:val="0013467C"/>
    <w:rsid w:val="00134E63"/>
    <w:rsid w:val="00137259"/>
    <w:rsid w:val="00137550"/>
    <w:rsid w:val="00137D00"/>
    <w:rsid w:val="00137E4C"/>
    <w:rsid w:val="0014039A"/>
    <w:rsid w:val="00141A24"/>
    <w:rsid w:val="001440A1"/>
    <w:rsid w:val="001443A5"/>
    <w:rsid w:val="0014498D"/>
    <w:rsid w:val="00144ED4"/>
    <w:rsid w:val="00144F9B"/>
    <w:rsid w:val="00145629"/>
    <w:rsid w:val="001462E5"/>
    <w:rsid w:val="0014640D"/>
    <w:rsid w:val="00146DCD"/>
    <w:rsid w:val="00147075"/>
    <w:rsid w:val="001470FE"/>
    <w:rsid w:val="0014727C"/>
    <w:rsid w:val="0015360F"/>
    <w:rsid w:val="00153B11"/>
    <w:rsid w:val="00154507"/>
    <w:rsid w:val="001554ED"/>
    <w:rsid w:val="00155CF6"/>
    <w:rsid w:val="00156C48"/>
    <w:rsid w:val="00157B1C"/>
    <w:rsid w:val="001607FC"/>
    <w:rsid w:val="0016112A"/>
    <w:rsid w:val="0016137F"/>
    <w:rsid w:val="00162339"/>
    <w:rsid w:val="00162F5B"/>
    <w:rsid w:val="0016314C"/>
    <w:rsid w:val="00163C82"/>
    <w:rsid w:val="00163F16"/>
    <w:rsid w:val="0016446B"/>
    <w:rsid w:val="001656B9"/>
    <w:rsid w:val="001657C2"/>
    <w:rsid w:val="00166F0D"/>
    <w:rsid w:val="00167323"/>
    <w:rsid w:val="00170F20"/>
    <w:rsid w:val="00171728"/>
    <w:rsid w:val="0017305F"/>
    <w:rsid w:val="001735AE"/>
    <w:rsid w:val="00173701"/>
    <w:rsid w:val="00173820"/>
    <w:rsid w:val="00174629"/>
    <w:rsid w:val="00174A8B"/>
    <w:rsid w:val="00175412"/>
    <w:rsid w:val="001775DE"/>
    <w:rsid w:val="00177EF2"/>
    <w:rsid w:val="00180AF1"/>
    <w:rsid w:val="00180E90"/>
    <w:rsid w:val="00181639"/>
    <w:rsid w:val="00181C61"/>
    <w:rsid w:val="001835EB"/>
    <w:rsid w:val="00184367"/>
    <w:rsid w:val="001844BC"/>
    <w:rsid w:val="00184C57"/>
    <w:rsid w:val="00185300"/>
    <w:rsid w:val="00186E48"/>
    <w:rsid w:val="001875C4"/>
    <w:rsid w:val="001900A7"/>
    <w:rsid w:val="00190777"/>
    <w:rsid w:val="00191D21"/>
    <w:rsid w:val="001938DD"/>
    <w:rsid w:val="00195245"/>
    <w:rsid w:val="0019561C"/>
    <w:rsid w:val="001957F9"/>
    <w:rsid w:val="0019607C"/>
    <w:rsid w:val="0019654D"/>
    <w:rsid w:val="001970E1"/>
    <w:rsid w:val="00197431"/>
    <w:rsid w:val="00197CE8"/>
    <w:rsid w:val="001A2E09"/>
    <w:rsid w:val="001A380A"/>
    <w:rsid w:val="001A42F9"/>
    <w:rsid w:val="001A4C64"/>
    <w:rsid w:val="001A5DC6"/>
    <w:rsid w:val="001A6C3B"/>
    <w:rsid w:val="001A6F7F"/>
    <w:rsid w:val="001A731A"/>
    <w:rsid w:val="001A74E7"/>
    <w:rsid w:val="001B0042"/>
    <w:rsid w:val="001B0BFA"/>
    <w:rsid w:val="001B18DE"/>
    <w:rsid w:val="001B1E03"/>
    <w:rsid w:val="001B235C"/>
    <w:rsid w:val="001B3989"/>
    <w:rsid w:val="001B3BA1"/>
    <w:rsid w:val="001B3D07"/>
    <w:rsid w:val="001B43DF"/>
    <w:rsid w:val="001B459D"/>
    <w:rsid w:val="001B4B8D"/>
    <w:rsid w:val="001B4D4C"/>
    <w:rsid w:val="001B4F9D"/>
    <w:rsid w:val="001B5312"/>
    <w:rsid w:val="001B5D11"/>
    <w:rsid w:val="001B61AD"/>
    <w:rsid w:val="001B799E"/>
    <w:rsid w:val="001C0906"/>
    <w:rsid w:val="001C1181"/>
    <w:rsid w:val="001C11BE"/>
    <w:rsid w:val="001C3F85"/>
    <w:rsid w:val="001C4981"/>
    <w:rsid w:val="001C5393"/>
    <w:rsid w:val="001C589B"/>
    <w:rsid w:val="001C5C66"/>
    <w:rsid w:val="001C6EFC"/>
    <w:rsid w:val="001C7EB8"/>
    <w:rsid w:val="001D0F6E"/>
    <w:rsid w:val="001D20EB"/>
    <w:rsid w:val="001D2BC4"/>
    <w:rsid w:val="001D31CB"/>
    <w:rsid w:val="001D414F"/>
    <w:rsid w:val="001D512A"/>
    <w:rsid w:val="001D59B0"/>
    <w:rsid w:val="001D5D52"/>
    <w:rsid w:val="001D6CE0"/>
    <w:rsid w:val="001D7A4C"/>
    <w:rsid w:val="001D7DE8"/>
    <w:rsid w:val="001E0384"/>
    <w:rsid w:val="001E0591"/>
    <w:rsid w:val="001E111D"/>
    <w:rsid w:val="001E3F38"/>
    <w:rsid w:val="001E4196"/>
    <w:rsid w:val="001E6108"/>
    <w:rsid w:val="001E648F"/>
    <w:rsid w:val="001E6F36"/>
    <w:rsid w:val="001F0587"/>
    <w:rsid w:val="001F1221"/>
    <w:rsid w:val="001F1638"/>
    <w:rsid w:val="001F1A9A"/>
    <w:rsid w:val="001F1DCA"/>
    <w:rsid w:val="001F22C4"/>
    <w:rsid w:val="001F475A"/>
    <w:rsid w:val="001F4B92"/>
    <w:rsid w:val="001F6EE7"/>
    <w:rsid w:val="001F6F97"/>
    <w:rsid w:val="001F75A9"/>
    <w:rsid w:val="00200A79"/>
    <w:rsid w:val="00200C1F"/>
    <w:rsid w:val="0020218B"/>
    <w:rsid w:val="00205CF9"/>
    <w:rsid w:val="00207414"/>
    <w:rsid w:val="00207671"/>
    <w:rsid w:val="00210042"/>
    <w:rsid w:val="002119DC"/>
    <w:rsid w:val="00211CA0"/>
    <w:rsid w:val="00211DA0"/>
    <w:rsid w:val="00212003"/>
    <w:rsid w:val="00212783"/>
    <w:rsid w:val="00213315"/>
    <w:rsid w:val="002134BA"/>
    <w:rsid w:val="002149D9"/>
    <w:rsid w:val="00214A24"/>
    <w:rsid w:val="00214CAB"/>
    <w:rsid w:val="0021655A"/>
    <w:rsid w:val="00217977"/>
    <w:rsid w:val="00220386"/>
    <w:rsid w:val="00221056"/>
    <w:rsid w:val="00223454"/>
    <w:rsid w:val="00223868"/>
    <w:rsid w:val="002252F2"/>
    <w:rsid w:val="002257E8"/>
    <w:rsid w:val="00225935"/>
    <w:rsid w:val="00227825"/>
    <w:rsid w:val="00227D0A"/>
    <w:rsid w:val="00231236"/>
    <w:rsid w:val="002312D1"/>
    <w:rsid w:val="00231640"/>
    <w:rsid w:val="002316B1"/>
    <w:rsid w:val="0023290B"/>
    <w:rsid w:val="00233BD3"/>
    <w:rsid w:val="00234082"/>
    <w:rsid w:val="002344FA"/>
    <w:rsid w:val="00235BE3"/>
    <w:rsid w:val="002365BA"/>
    <w:rsid w:val="00236B27"/>
    <w:rsid w:val="0023750E"/>
    <w:rsid w:val="00237744"/>
    <w:rsid w:val="00237A90"/>
    <w:rsid w:val="0024010E"/>
    <w:rsid w:val="0024028B"/>
    <w:rsid w:val="00241DAC"/>
    <w:rsid w:val="00241F86"/>
    <w:rsid w:val="00242EF7"/>
    <w:rsid w:val="00243D3B"/>
    <w:rsid w:val="0024478B"/>
    <w:rsid w:val="0025060A"/>
    <w:rsid w:val="00250FCF"/>
    <w:rsid w:val="00252349"/>
    <w:rsid w:val="0025295A"/>
    <w:rsid w:val="002529BC"/>
    <w:rsid w:val="00255916"/>
    <w:rsid w:val="00260B4E"/>
    <w:rsid w:val="00260FBA"/>
    <w:rsid w:val="002610B7"/>
    <w:rsid w:val="002650E2"/>
    <w:rsid w:val="00265E49"/>
    <w:rsid w:val="00265F28"/>
    <w:rsid w:val="00266044"/>
    <w:rsid w:val="002675E3"/>
    <w:rsid w:val="002702A7"/>
    <w:rsid w:val="00271BF8"/>
    <w:rsid w:val="00271E6A"/>
    <w:rsid w:val="00273DA8"/>
    <w:rsid w:val="002760EC"/>
    <w:rsid w:val="002761F7"/>
    <w:rsid w:val="0027718B"/>
    <w:rsid w:val="00277783"/>
    <w:rsid w:val="00277D66"/>
    <w:rsid w:val="00280290"/>
    <w:rsid w:val="002803E0"/>
    <w:rsid w:val="00280B02"/>
    <w:rsid w:val="00281B84"/>
    <w:rsid w:val="00283FEE"/>
    <w:rsid w:val="0028524D"/>
    <w:rsid w:val="00285369"/>
    <w:rsid w:val="00287AFF"/>
    <w:rsid w:val="00287CEA"/>
    <w:rsid w:val="00290E5F"/>
    <w:rsid w:val="002917EC"/>
    <w:rsid w:val="00291E66"/>
    <w:rsid w:val="0029317D"/>
    <w:rsid w:val="00293717"/>
    <w:rsid w:val="00293783"/>
    <w:rsid w:val="002944CC"/>
    <w:rsid w:val="00294A8B"/>
    <w:rsid w:val="00296FE8"/>
    <w:rsid w:val="002A0346"/>
    <w:rsid w:val="002A0EEB"/>
    <w:rsid w:val="002A14F8"/>
    <w:rsid w:val="002A3019"/>
    <w:rsid w:val="002A5131"/>
    <w:rsid w:val="002A51B3"/>
    <w:rsid w:val="002A565D"/>
    <w:rsid w:val="002B092F"/>
    <w:rsid w:val="002B0FD0"/>
    <w:rsid w:val="002B31A1"/>
    <w:rsid w:val="002B434C"/>
    <w:rsid w:val="002B4EE1"/>
    <w:rsid w:val="002B65BB"/>
    <w:rsid w:val="002C0009"/>
    <w:rsid w:val="002C0970"/>
    <w:rsid w:val="002C12E8"/>
    <w:rsid w:val="002C1532"/>
    <w:rsid w:val="002C2718"/>
    <w:rsid w:val="002C39DC"/>
    <w:rsid w:val="002C4719"/>
    <w:rsid w:val="002C55EE"/>
    <w:rsid w:val="002C5A0F"/>
    <w:rsid w:val="002C6FF2"/>
    <w:rsid w:val="002C7955"/>
    <w:rsid w:val="002C799B"/>
    <w:rsid w:val="002D2640"/>
    <w:rsid w:val="002D31EE"/>
    <w:rsid w:val="002D4739"/>
    <w:rsid w:val="002D48C5"/>
    <w:rsid w:val="002D49FA"/>
    <w:rsid w:val="002D5AF1"/>
    <w:rsid w:val="002D5FA9"/>
    <w:rsid w:val="002D66AD"/>
    <w:rsid w:val="002D72AE"/>
    <w:rsid w:val="002D7A79"/>
    <w:rsid w:val="002D7E05"/>
    <w:rsid w:val="002E2C5E"/>
    <w:rsid w:val="002E4201"/>
    <w:rsid w:val="002E584F"/>
    <w:rsid w:val="002E6F01"/>
    <w:rsid w:val="002E738B"/>
    <w:rsid w:val="002F0284"/>
    <w:rsid w:val="002F0933"/>
    <w:rsid w:val="002F0DB7"/>
    <w:rsid w:val="002F1818"/>
    <w:rsid w:val="002F1BC8"/>
    <w:rsid w:val="002F24F0"/>
    <w:rsid w:val="002F2E7C"/>
    <w:rsid w:val="002F3243"/>
    <w:rsid w:val="002F3E98"/>
    <w:rsid w:val="002F4014"/>
    <w:rsid w:val="002F5213"/>
    <w:rsid w:val="002F632C"/>
    <w:rsid w:val="002F6A7A"/>
    <w:rsid w:val="002F75CB"/>
    <w:rsid w:val="002F7CC7"/>
    <w:rsid w:val="002F7F92"/>
    <w:rsid w:val="003001BE"/>
    <w:rsid w:val="00300748"/>
    <w:rsid w:val="00302254"/>
    <w:rsid w:val="00303BF0"/>
    <w:rsid w:val="0030602F"/>
    <w:rsid w:val="00306D6A"/>
    <w:rsid w:val="00307CB6"/>
    <w:rsid w:val="003104CD"/>
    <w:rsid w:val="00311DE6"/>
    <w:rsid w:val="00311F7D"/>
    <w:rsid w:val="00314722"/>
    <w:rsid w:val="00316783"/>
    <w:rsid w:val="00316990"/>
    <w:rsid w:val="0031704B"/>
    <w:rsid w:val="003217F8"/>
    <w:rsid w:val="0032184D"/>
    <w:rsid w:val="003234C0"/>
    <w:rsid w:val="003234EB"/>
    <w:rsid w:val="00324EDD"/>
    <w:rsid w:val="0032552F"/>
    <w:rsid w:val="00325CD4"/>
    <w:rsid w:val="00325D3D"/>
    <w:rsid w:val="003266A3"/>
    <w:rsid w:val="00331BFA"/>
    <w:rsid w:val="003330C4"/>
    <w:rsid w:val="0033366C"/>
    <w:rsid w:val="00333BE0"/>
    <w:rsid w:val="00334751"/>
    <w:rsid w:val="00334896"/>
    <w:rsid w:val="003349E1"/>
    <w:rsid w:val="00334A81"/>
    <w:rsid w:val="0033505A"/>
    <w:rsid w:val="00336CCB"/>
    <w:rsid w:val="003402EE"/>
    <w:rsid w:val="003404CD"/>
    <w:rsid w:val="00340AA2"/>
    <w:rsid w:val="00341ACF"/>
    <w:rsid w:val="00343C9F"/>
    <w:rsid w:val="00344501"/>
    <w:rsid w:val="00344B6C"/>
    <w:rsid w:val="00344F2B"/>
    <w:rsid w:val="00345712"/>
    <w:rsid w:val="00345B73"/>
    <w:rsid w:val="003461F7"/>
    <w:rsid w:val="00347494"/>
    <w:rsid w:val="00347AAC"/>
    <w:rsid w:val="00350195"/>
    <w:rsid w:val="003505C4"/>
    <w:rsid w:val="00352245"/>
    <w:rsid w:val="0035251E"/>
    <w:rsid w:val="00352BFB"/>
    <w:rsid w:val="0035395C"/>
    <w:rsid w:val="0035467A"/>
    <w:rsid w:val="00354E13"/>
    <w:rsid w:val="003553C6"/>
    <w:rsid w:val="00357882"/>
    <w:rsid w:val="00360EBB"/>
    <w:rsid w:val="00362598"/>
    <w:rsid w:val="00364120"/>
    <w:rsid w:val="00364FA7"/>
    <w:rsid w:val="0036507C"/>
    <w:rsid w:val="00365BBB"/>
    <w:rsid w:val="003662EE"/>
    <w:rsid w:val="003678C4"/>
    <w:rsid w:val="00370AA1"/>
    <w:rsid w:val="00371636"/>
    <w:rsid w:val="00373E80"/>
    <w:rsid w:val="0037518B"/>
    <w:rsid w:val="00376170"/>
    <w:rsid w:val="00377293"/>
    <w:rsid w:val="003775FB"/>
    <w:rsid w:val="0037769C"/>
    <w:rsid w:val="003808A2"/>
    <w:rsid w:val="0038287C"/>
    <w:rsid w:val="00382AA8"/>
    <w:rsid w:val="003830B6"/>
    <w:rsid w:val="003835B1"/>
    <w:rsid w:val="00385034"/>
    <w:rsid w:val="003859BC"/>
    <w:rsid w:val="00386A30"/>
    <w:rsid w:val="00387AC1"/>
    <w:rsid w:val="00394AE7"/>
    <w:rsid w:val="003965BF"/>
    <w:rsid w:val="003A07A7"/>
    <w:rsid w:val="003A0BCB"/>
    <w:rsid w:val="003A166C"/>
    <w:rsid w:val="003A16CD"/>
    <w:rsid w:val="003A1A58"/>
    <w:rsid w:val="003A1AD1"/>
    <w:rsid w:val="003A2FC2"/>
    <w:rsid w:val="003A30E7"/>
    <w:rsid w:val="003A3E6B"/>
    <w:rsid w:val="003A4179"/>
    <w:rsid w:val="003A45D0"/>
    <w:rsid w:val="003A5408"/>
    <w:rsid w:val="003A6E52"/>
    <w:rsid w:val="003B0730"/>
    <w:rsid w:val="003B1710"/>
    <w:rsid w:val="003B1CA9"/>
    <w:rsid w:val="003B29C6"/>
    <w:rsid w:val="003B3378"/>
    <w:rsid w:val="003B35C3"/>
    <w:rsid w:val="003B56D6"/>
    <w:rsid w:val="003B7207"/>
    <w:rsid w:val="003C0405"/>
    <w:rsid w:val="003C0AE0"/>
    <w:rsid w:val="003C180E"/>
    <w:rsid w:val="003C18AC"/>
    <w:rsid w:val="003C1F97"/>
    <w:rsid w:val="003C3102"/>
    <w:rsid w:val="003C3C28"/>
    <w:rsid w:val="003C3FE7"/>
    <w:rsid w:val="003C3FFA"/>
    <w:rsid w:val="003C5E94"/>
    <w:rsid w:val="003D02F8"/>
    <w:rsid w:val="003D07B7"/>
    <w:rsid w:val="003D115F"/>
    <w:rsid w:val="003D1D25"/>
    <w:rsid w:val="003D1E04"/>
    <w:rsid w:val="003D1EA6"/>
    <w:rsid w:val="003D2DCA"/>
    <w:rsid w:val="003D32C1"/>
    <w:rsid w:val="003D3ADB"/>
    <w:rsid w:val="003D3E70"/>
    <w:rsid w:val="003D4DA3"/>
    <w:rsid w:val="003D4EE4"/>
    <w:rsid w:val="003D57B8"/>
    <w:rsid w:val="003D686F"/>
    <w:rsid w:val="003D7403"/>
    <w:rsid w:val="003D77B4"/>
    <w:rsid w:val="003E00C0"/>
    <w:rsid w:val="003E04AA"/>
    <w:rsid w:val="003E1242"/>
    <w:rsid w:val="003E176C"/>
    <w:rsid w:val="003E1E72"/>
    <w:rsid w:val="003E24D8"/>
    <w:rsid w:val="003E2DD9"/>
    <w:rsid w:val="003E45F7"/>
    <w:rsid w:val="003E559D"/>
    <w:rsid w:val="003E63AD"/>
    <w:rsid w:val="003E6674"/>
    <w:rsid w:val="003E7151"/>
    <w:rsid w:val="003E73B2"/>
    <w:rsid w:val="003E75BA"/>
    <w:rsid w:val="003E7F41"/>
    <w:rsid w:val="003F0457"/>
    <w:rsid w:val="003F1CB5"/>
    <w:rsid w:val="003F1D6A"/>
    <w:rsid w:val="003F2D8B"/>
    <w:rsid w:val="003F323B"/>
    <w:rsid w:val="003F3488"/>
    <w:rsid w:val="003F40D3"/>
    <w:rsid w:val="003F50C8"/>
    <w:rsid w:val="003F5C3D"/>
    <w:rsid w:val="003F6239"/>
    <w:rsid w:val="003F7254"/>
    <w:rsid w:val="003F733F"/>
    <w:rsid w:val="003F73EB"/>
    <w:rsid w:val="00400770"/>
    <w:rsid w:val="004034C6"/>
    <w:rsid w:val="0040453C"/>
    <w:rsid w:val="00404C45"/>
    <w:rsid w:val="0040518D"/>
    <w:rsid w:val="004072E8"/>
    <w:rsid w:val="00410271"/>
    <w:rsid w:val="004102AF"/>
    <w:rsid w:val="004103B6"/>
    <w:rsid w:val="00412AE0"/>
    <w:rsid w:val="00412DA8"/>
    <w:rsid w:val="004130DD"/>
    <w:rsid w:val="00414C28"/>
    <w:rsid w:val="00415560"/>
    <w:rsid w:val="00415C51"/>
    <w:rsid w:val="00416233"/>
    <w:rsid w:val="00416DAA"/>
    <w:rsid w:val="00421E21"/>
    <w:rsid w:val="00423BAD"/>
    <w:rsid w:val="004258C4"/>
    <w:rsid w:val="0042639C"/>
    <w:rsid w:val="004270E1"/>
    <w:rsid w:val="00427542"/>
    <w:rsid w:val="004301CB"/>
    <w:rsid w:val="004325C4"/>
    <w:rsid w:val="00432B22"/>
    <w:rsid w:val="00434935"/>
    <w:rsid w:val="00435112"/>
    <w:rsid w:val="00435C41"/>
    <w:rsid w:val="00435D92"/>
    <w:rsid w:val="00435EB8"/>
    <w:rsid w:val="00435F14"/>
    <w:rsid w:val="0043644B"/>
    <w:rsid w:val="0043699A"/>
    <w:rsid w:val="00437533"/>
    <w:rsid w:val="00437815"/>
    <w:rsid w:val="00437EDB"/>
    <w:rsid w:val="00441206"/>
    <w:rsid w:val="00441E67"/>
    <w:rsid w:val="004423BC"/>
    <w:rsid w:val="004424DB"/>
    <w:rsid w:val="00443023"/>
    <w:rsid w:val="0044308B"/>
    <w:rsid w:val="00443464"/>
    <w:rsid w:val="00446023"/>
    <w:rsid w:val="004463F1"/>
    <w:rsid w:val="004469C0"/>
    <w:rsid w:val="004513EF"/>
    <w:rsid w:val="00451D9F"/>
    <w:rsid w:val="00454215"/>
    <w:rsid w:val="0045490C"/>
    <w:rsid w:val="00454E04"/>
    <w:rsid w:val="004570A0"/>
    <w:rsid w:val="0045710F"/>
    <w:rsid w:val="00457353"/>
    <w:rsid w:val="00460084"/>
    <w:rsid w:val="004601E3"/>
    <w:rsid w:val="00460FC4"/>
    <w:rsid w:val="00461391"/>
    <w:rsid w:val="0046218C"/>
    <w:rsid w:val="00462E54"/>
    <w:rsid w:val="004631D8"/>
    <w:rsid w:val="00463C3E"/>
    <w:rsid w:val="004640F1"/>
    <w:rsid w:val="00464279"/>
    <w:rsid w:val="00465677"/>
    <w:rsid w:val="004657F1"/>
    <w:rsid w:val="00471740"/>
    <w:rsid w:val="004722A1"/>
    <w:rsid w:val="00472AF3"/>
    <w:rsid w:val="00473F79"/>
    <w:rsid w:val="00474217"/>
    <w:rsid w:val="00475F7F"/>
    <w:rsid w:val="004773C1"/>
    <w:rsid w:val="00481145"/>
    <w:rsid w:val="00481652"/>
    <w:rsid w:val="00481D4F"/>
    <w:rsid w:val="00483704"/>
    <w:rsid w:val="00486A8B"/>
    <w:rsid w:val="00486B07"/>
    <w:rsid w:val="00490066"/>
    <w:rsid w:val="004908CF"/>
    <w:rsid w:val="004913F4"/>
    <w:rsid w:val="00492E9A"/>
    <w:rsid w:val="00493FBE"/>
    <w:rsid w:val="00494665"/>
    <w:rsid w:val="00495FC2"/>
    <w:rsid w:val="004966FE"/>
    <w:rsid w:val="00496FF2"/>
    <w:rsid w:val="00497CA4"/>
    <w:rsid w:val="004A25D5"/>
    <w:rsid w:val="004A2653"/>
    <w:rsid w:val="004A3B8C"/>
    <w:rsid w:val="004A467F"/>
    <w:rsid w:val="004A6F83"/>
    <w:rsid w:val="004B06EF"/>
    <w:rsid w:val="004B121A"/>
    <w:rsid w:val="004B285C"/>
    <w:rsid w:val="004B3B1E"/>
    <w:rsid w:val="004B4438"/>
    <w:rsid w:val="004B695D"/>
    <w:rsid w:val="004B7C56"/>
    <w:rsid w:val="004C05DE"/>
    <w:rsid w:val="004C12CE"/>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2F15"/>
    <w:rsid w:val="004D416A"/>
    <w:rsid w:val="004D4AB8"/>
    <w:rsid w:val="004D7489"/>
    <w:rsid w:val="004D778F"/>
    <w:rsid w:val="004D7C28"/>
    <w:rsid w:val="004E13EA"/>
    <w:rsid w:val="004E1E00"/>
    <w:rsid w:val="004E22B6"/>
    <w:rsid w:val="004E2B3C"/>
    <w:rsid w:val="004E352A"/>
    <w:rsid w:val="004E3C6B"/>
    <w:rsid w:val="004E44D5"/>
    <w:rsid w:val="004E4A35"/>
    <w:rsid w:val="004E7738"/>
    <w:rsid w:val="004F046F"/>
    <w:rsid w:val="004F2B62"/>
    <w:rsid w:val="004F367F"/>
    <w:rsid w:val="004F373D"/>
    <w:rsid w:val="004F4073"/>
    <w:rsid w:val="004F4AFA"/>
    <w:rsid w:val="004F525F"/>
    <w:rsid w:val="004F58CE"/>
    <w:rsid w:val="004F6E03"/>
    <w:rsid w:val="004F6F6D"/>
    <w:rsid w:val="004F77A3"/>
    <w:rsid w:val="00500EA0"/>
    <w:rsid w:val="00501BE5"/>
    <w:rsid w:val="005024C5"/>
    <w:rsid w:val="00502722"/>
    <w:rsid w:val="005037EF"/>
    <w:rsid w:val="00504627"/>
    <w:rsid w:val="0050477E"/>
    <w:rsid w:val="00504A55"/>
    <w:rsid w:val="0050526C"/>
    <w:rsid w:val="00505D97"/>
    <w:rsid w:val="00510CCE"/>
    <w:rsid w:val="00511EF4"/>
    <w:rsid w:val="00511FA2"/>
    <w:rsid w:val="00512DF6"/>
    <w:rsid w:val="00513771"/>
    <w:rsid w:val="00513B1A"/>
    <w:rsid w:val="0051428F"/>
    <w:rsid w:val="005154D1"/>
    <w:rsid w:val="00516F2A"/>
    <w:rsid w:val="0051730C"/>
    <w:rsid w:val="00520498"/>
    <w:rsid w:val="0052058C"/>
    <w:rsid w:val="0052260C"/>
    <w:rsid w:val="00522ABE"/>
    <w:rsid w:val="00523A53"/>
    <w:rsid w:val="00525AF3"/>
    <w:rsid w:val="00525C14"/>
    <w:rsid w:val="0052725E"/>
    <w:rsid w:val="005279DF"/>
    <w:rsid w:val="00527A50"/>
    <w:rsid w:val="005300E7"/>
    <w:rsid w:val="00530530"/>
    <w:rsid w:val="00531015"/>
    <w:rsid w:val="00532640"/>
    <w:rsid w:val="00532F16"/>
    <w:rsid w:val="005337E5"/>
    <w:rsid w:val="005342F2"/>
    <w:rsid w:val="00534C8F"/>
    <w:rsid w:val="0053576A"/>
    <w:rsid w:val="005377BC"/>
    <w:rsid w:val="00537878"/>
    <w:rsid w:val="00541835"/>
    <w:rsid w:val="005419EC"/>
    <w:rsid w:val="00542602"/>
    <w:rsid w:val="00542F36"/>
    <w:rsid w:val="00543228"/>
    <w:rsid w:val="0054343B"/>
    <w:rsid w:val="0054530C"/>
    <w:rsid w:val="005460AE"/>
    <w:rsid w:val="00546764"/>
    <w:rsid w:val="0054723C"/>
    <w:rsid w:val="005472FB"/>
    <w:rsid w:val="005477D8"/>
    <w:rsid w:val="005504DE"/>
    <w:rsid w:val="005509EA"/>
    <w:rsid w:val="00551319"/>
    <w:rsid w:val="0055167B"/>
    <w:rsid w:val="00551C0A"/>
    <w:rsid w:val="0055202F"/>
    <w:rsid w:val="00552CA8"/>
    <w:rsid w:val="0055380D"/>
    <w:rsid w:val="00554131"/>
    <w:rsid w:val="0055434E"/>
    <w:rsid w:val="005543BB"/>
    <w:rsid w:val="0055495A"/>
    <w:rsid w:val="00554E1A"/>
    <w:rsid w:val="0055598E"/>
    <w:rsid w:val="0055677C"/>
    <w:rsid w:val="00560311"/>
    <w:rsid w:val="0056172E"/>
    <w:rsid w:val="00561AAD"/>
    <w:rsid w:val="00561F7F"/>
    <w:rsid w:val="0056208F"/>
    <w:rsid w:val="00564685"/>
    <w:rsid w:val="00566251"/>
    <w:rsid w:val="005669C4"/>
    <w:rsid w:val="0057001E"/>
    <w:rsid w:val="0057153E"/>
    <w:rsid w:val="005721F3"/>
    <w:rsid w:val="005722D3"/>
    <w:rsid w:val="00572A55"/>
    <w:rsid w:val="005737C3"/>
    <w:rsid w:val="00573868"/>
    <w:rsid w:val="00574C56"/>
    <w:rsid w:val="0057554B"/>
    <w:rsid w:val="005760A3"/>
    <w:rsid w:val="00576242"/>
    <w:rsid w:val="00576FED"/>
    <w:rsid w:val="00580870"/>
    <w:rsid w:val="00581EE7"/>
    <w:rsid w:val="005820B9"/>
    <w:rsid w:val="0058233E"/>
    <w:rsid w:val="0058299C"/>
    <w:rsid w:val="005839BF"/>
    <w:rsid w:val="00585FB2"/>
    <w:rsid w:val="00587110"/>
    <w:rsid w:val="00590F92"/>
    <w:rsid w:val="005926E6"/>
    <w:rsid w:val="00593317"/>
    <w:rsid w:val="00594303"/>
    <w:rsid w:val="0059438A"/>
    <w:rsid w:val="0059530A"/>
    <w:rsid w:val="0059666B"/>
    <w:rsid w:val="005970D1"/>
    <w:rsid w:val="005A2487"/>
    <w:rsid w:val="005A38BA"/>
    <w:rsid w:val="005A3D88"/>
    <w:rsid w:val="005A436F"/>
    <w:rsid w:val="005A521D"/>
    <w:rsid w:val="005A78BA"/>
    <w:rsid w:val="005B0386"/>
    <w:rsid w:val="005B0D85"/>
    <w:rsid w:val="005B20CA"/>
    <w:rsid w:val="005B33F2"/>
    <w:rsid w:val="005B35CE"/>
    <w:rsid w:val="005B3DC7"/>
    <w:rsid w:val="005B4D2E"/>
    <w:rsid w:val="005B5342"/>
    <w:rsid w:val="005B5BBF"/>
    <w:rsid w:val="005C1A5B"/>
    <w:rsid w:val="005C1F96"/>
    <w:rsid w:val="005C2170"/>
    <w:rsid w:val="005C272D"/>
    <w:rsid w:val="005C33D9"/>
    <w:rsid w:val="005C35A5"/>
    <w:rsid w:val="005C425C"/>
    <w:rsid w:val="005C4837"/>
    <w:rsid w:val="005C5090"/>
    <w:rsid w:val="005C5B12"/>
    <w:rsid w:val="005C6F24"/>
    <w:rsid w:val="005C77EF"/>
    <w:rsid w:val="005C7CFA"/>
    <w:rsid w:val="005C7FA8"/>
    <w:rsid w:val="005D0369"/>
    <w:rsid w:val="005D04FD"/>
    <w:rsid w:val="005D08F1"/>
    <w:rsid w:val="005D100E"/>
    <w:rsid w:val="005D1410"/>
    <w:rsid w:val="005D29D6"/>
    <w:rsid w:val="005D4232"/>
    <w:rsid w:val="005D4A23"/>
    <w:rsid w:val="005D4ECD"/>
    <w:rsid w:val="005D50AD"/>
    <w:rsid w:val="005D6141"/>
    <w:rsid w:val="005D68A4"/>
    <w:rsid w:val="005D6BDB"/>
    <w:rsid w:val="005D77CA"/>
    <w:rsid w:val="005D7E59"/>
    <w:rsid w:val="005E014E"/>
    <w:rsid w:val="005E0E3D"/>
    <w:rsid w:val="005E16B6"/>
    <w:rsid w:val="005E3361"/>
    <w:rsid w:val="005E33D9"/>
    <w:rsid w:val="005E4FA5"/>
    <w:rsid w:val="005E52A9"/>
    <w:rsid w:val="005E535F"/>
    <w:rsid w:val="005E66C1"/>
    <w:rsid w:val="005E7FCE"/>
    <w:rsid w:val="005F050F"/>
    <w:rsid w:val="005F2DA6"/>
    <w:rsid w:val="005F3474"/>
    <w:rsid w:val="005F3526"/>
    <w:rsid w:val="005F3FA5"/>
    <w:rsid w:val="005F4F69"/>
    <w:rsid w:val="005F55B8"/>
    <w:rsid w:val="005F61DB"/>
    <w:rsid w:val="005F6935"/>
    <w:rsid w:val="00600B0C"/>
    <w:rsid w:val="00604163"/>
    <w:rsid w:val="00604264"/>
    <w:rsid w:val="006044A3"/>
    <w:rsid w:val="00604FA2"/>
    <w:rsid w:val="00604FE0"/>
    <w:rsid w:val="00605118"/>
    <w:rsid w:val="006064DB"/>
    <w:rsid w:val="006066D2"/>
    <w:rsid w:val="00606C20"/>
    <w:rsid w:val="0061037F"/>
    <w:rsid w:val="00612503"/>
    <w:rsid w:val="00612890"/>
    <w:rsid w:val="00613462"/>
    <w:rsid w:val="00613BCB"/>
    <w:rsid w:val="0061484C"/>
    <w:rsid w:val="00615217"/>
    <w:rsid w:val="006165EB"/>
    <w:rsid w:val="006174BF"/>
    <w:rsid w:val="00617E27"/>
    <w:rsid w:val="0062175A"/>
    <w:rsid w:val="00621A71"/>
    <w:rsid w:val="00622413"/>
    <w:rsid w:val="00622C64"/>
    <w:rsid w:val="00624DA2"/>
    <w:rsid w:val="0062545C"/>
    <w:rsid w:val="00626F1F"/>
    <w:rsid w:val="006270CC"/>
    <w:rsid w:val="00630089"/>
    <w:rsid w:val="00632527"/>
    <w:rsid w:val="00632A76"/>
    <w:rsid w:val="00632A8A"/>
    <w:rsid w:val="00633086"/>
    <w:rsid w:val="0063338C"/>
    <w:rsid w:val="00633E8C"/>
    <w:rsid w:val="00633FEE"/>
    <w:rsid w:val="00635A91"/>
    <w:rsid w:val="00637AB9"/>
    <w:rsid w:val="00637EFC"/>
    <w:rsid w:val="00640A4E"/>
    <w:rsid w:val="00641A4E"/>
    <w:rsid w:val="00642A3D"/>
    <w:rsid w:val="00642C66"/>
    <w:rsid w:val="00643413"/>
    <w:rsid w:val="006437D4"/>
    <w:rsid w:val="0064446E"/>
    <w:rsid w:val="00645DED"/>
    <w:rsid w:val="006462E6"/>
    <w:rsid w:val="00646654"/>
    <w:rsid w:val="00647E4A"/>
    <w:rsid w:val="00647EFB"/>
    <w:rsid w:val="006509D3"/>
    <w:rsid w:val="00650B32"/>
    <w:rsid w:val="00650C28"/>
    <w:rsid w:val="00650C5A"/>
    <w:rsid w:val="006514F4"/>
    <w:rsid w:val="00651879"/>
    <w:rsid w:val="0065414C"/>
    <w:rsid w:val="00655617"/>
    <w:rsid w:val="006563F0"/>
    <w:rsid w:val="006565DA"/>
    <w:rsid w:val="0066083A"/>
    <w:rsid w:val="00661E88"/>
    <w:rsid w:val="0066402D"/>
    <w:rsid w:val="0066558A"/>
    <w:rsid w:val="006673FC"/>
    <w:rsid w:val="00667A40"/>
    <w:rsid w:val="00667E4B"/>
    <w:rsid w:val="00670997"/>
    <w:rsid w:val="00671730"/>
    <w:rsid w:val="00671CCA"/>
    <w:rsid w:val="00672696"/>
    <w:rsid w:val="00672A32"/>
    <w:rsid w:val="00674EF1"/>
    <w:rsid w:val="006769C7"/>
    <w:rsid w:val="00676D03"/>
    <w:rsid w:val="006813A5"/>
    <w:rsid w:val="006830C4"/>
    <w:rsid w:val="00683CE7"/>
    <w:rsid w:val="00683F3D"/>
    <w:rsid w:val="006840A1"/>
    <w:rsid w:val="00685EDA"/>
    <w:rsid w:val="0068715E"/>
    <w:rsid w:val="00687331"/>
    <w:rsid w:val="00691666"/>
    <w:rsid w:val="0069317C"/>
    <w:rsid w:val="00695C7D"/>
    <w:rsid w:val="00696202"/>
    <w:rsid w:val="00696666"/>
    <w:rsid w:val="00696808"/>
    <w:rsid w:val="006A0090"/>
    <w:rsid w:val="006A03ED"/>
    <w:rsid w:val="006A076E"/>
    <w:rsid w:val="006A1558"/>
    <w:rsid w:val="006A17E6"/>
    <w:rsid w:val="006A1BD3"/>
    <w:rsid w:val="006A1F16"/>
    <w:rsid w:val="006A278A"/>
    <w:rsid w:val="006A472F"/>
    <w:rsid w:val="006A5407"/>
    <w:rsid w:val="006A6F28"/>
    <w:rsid w:val="006B07BC"/>
    <w:rsid w:val="006B38A6"/>
    <w:rsid w:val="006B3B48"/>
    <w:rsid w:val="006B43C6"/>
    <w:rsid w:val="006B4684"/>
    <w:rsid w:val="006B492E"/>
    <w:rsid w:val="006B4EAC"/>
    <w:rsid w:val="006B54F6"/>
    <w:rsid w:val="006B6CCA"/>
    <w:rsid w:val="006B70B2"/>
    <w:rsid w:val="006B7B17"/>
    <w:rsid w:val="006B7DCB"/>
    <w:rsid w:val="006C010E"/>
    <w:rsid w:val="006C0AE0"/>
    <w:rsid w:val="006C0EF2"/>
    <w:rsid w:val="006C160C"/>
    <w:rsid w:val="006C2666"/>
    <w:rsid w:val="006C31B4"/>
    <w:rsid w:val="006C43A7"/>
    <w:rsid w:val="006C5788"/>
    <w:rsid w:val="006C6EC9"/>
    <w:rsid w:val="006D0A17"/>
    <w:rsid w:val="006D29D3"/>
    <w:rsid w:val="006D50FE"/>
    <w:rsid w:val="006D51B6"/>
    <w:rsid w:val="006D6BC3"/>
    <w:rsid w:val="006D72F1"/>
    <w:rsid w:val="006D7A55"/>
    <w:rsid w:val="006E1182"/>
    <w:rsid w:val="006E16F0"/>
    <w:rsid w:val="006E1B35"/>
    <w:rsid w:val="006E2A7E"/>
    <w:rsid w:val="006E3119"/>
    <w:rsid w:val="006E3197"/>
    <w:rsid w:val="006E3B40"/>
    <w:rsid w:val="006E4B16"/>
    <w:rsid w:val="006E561D"/>
    <w:rsid w:val="006E7CC7"/>
    <w:rsid w:val="006F120D"/>
    <w:rsid w:val="006F1CA1"/>
    <w:rsid w:val="006F28DF"/>
    <w:rsid w:val="006F48AE"/>
    <w:rsid w:val="006F530F"/>
    <w:rsid w:val="006F616D"/>
    <w:rsid w:val="006F7F1D"/>
    <w:rsid w:val="0070083C"/>
    <w:rsid w:val="00701196"/>
    <w:rsid w:val="0070139D"/>
    <w:rsid w:val="0070226F"/>
    <w:rsid w:val="007026F5"/>
    <w:rsid w:val="00703509"/>
    <w:rsid w:val="0070474A"/>
    <w:rsid w:val="0070494B"/>
    <w:rsid w:val="0070606A"/>
    <w:rsid w:val="00706557"/>
    <w:rsid w:val="00707C0D"/>
    <w:rsid w:val="00711AF2"/>
    <w:rsid w:val="00714C0F"/>
    <w:rsid w:val="00715A75"/>
    <w:rsid w:val="007165CD"/>
    <w:rsid w:val="00717476"/>
    <w:rsid w:val="00717A9B"/>
    <w:rsid w:val="00720B17"/>
    <w:rsid w:val="0072411C"/>
    <w:rsid w:val="00724522"/>
    <w:rsid w:val="007246CE"/>
    <w:rsid w:val="007262AC"/>
    <w:rsid w:val="007263CD"/>
    <w:rsid w:val="00726B1E"/>
    <w:rsid w:val="00727491"/>
    <w:rsid w:val="0072750D"/>
    <w:rsid w:val="00731A77"/>
    <w:rsid w:val="00733653"/>
    <w:rsid w:val="007364FE"/>
    <w:rsid w:val="0073735D"/>
    <w:rsid w:val="0073772D"/>
    <w:rsid w:val="00741442"/>
    <w:rsid w:val="00741821"/>
    <w:rsid w:val="007438FA"/>
    <w:rsid w:val="007441C6"/>
    <w:rsid w:val="0074422B"/>
    <w:rsid w:val="00744858"/>
    <w:rsid w:val="00744D7D"/>
    <w:rsid w:val="0074635D"/>
    <w:rsid w:val="00747D94"/>
    <w:rsid w:val="007501A0"/>
    <w:rsid w:val="0075039D"/>
    <w:rsid w:val="00750938"/>
    <w:rsid w:val="00751253"/>
    <w:rsid w:val="00751283"/>
    <w:rsid w:val="00751AA6"/>
    <w:rsid w:val="00751B2B"/>
    <w:rsid w:val="00751CE0"/>
    <w:rsid w:val="00751EAF"/>
    <w:rsid w:val="007534E7"/>
    <w:rsid w:val="00753C30"/>
    <w:rsid w:val="00755223"/>
    <w:rsid w:val="0076063A"/>
    <w:rsid w:val="00760B00"/>
    <w:rsid w:val="00761E7B"/>
    <w:rsid w:val="00762308"/>
    <w:rsid w:val="007628DE"/>
    <w:rsid w:val="00762E6F"/>
    <w:rsid w:val="00762FA3"/>
    <w:rsid w:val="00764727"/>
    <w:rsid w:val="00764942"/>
    <w:rsid w:val="00767D75"/>
    <w:rsid w:val="00770026"/>
    <w:rsid w:val="007704CF"/>
    <w:rsid w:val="00770B88"/>
    <w:rsid w:val="00770E2F"/>
    <w:rsid w:val="00771015"/>
    <w:rsid w:val="00771A89"/>
    <w:rsid w:val="007739DA"/>
    <w:rsid w:val="007741B3"/>
    <w:rsid w:val="0077463A"/>
    <w:rsid w:val="00774A0E"/>
    <w:rsid w:val="00774DE2"/>
    <w:rsid w:val="0077504A"/>
    <w:rsid w:val="00775107"/>
    <w:rsid w:val="00776012"/>
    <w:rsid w:val="00776A37"/>
    <w:rsid w:val="0078062D"/>
    <w:rsid w:val="007809A0"/>
    <w:rsid w:val="00780B19"/>
    <w:rsid w:val="00780B44"/>
    <w:rsid w:val="0078152C"/>
    <w:rsid w:val="00782F84"/>
    <w:rsid w:val="00783281"/>
    <w:rsid w:val="0078393E"/>
    <w:rsid w:val="00784449"/>
    <w:rsid w:val="0078485C"/>
    <w:rsid w:val="007858B7"/>
    <w:rsid w:val="007861AC"/>
    <w:rsid w:val="0078672E"/>
    <w:rsid w:val="007868BB"/>
    <w:rsid w:val="00786BF1"/>
    <w:rsid w:val="00786DA5"/>
    <w:rsid w:val="00787F40"/>
    <w:rsid w:val="00790468"/>
    <w:rsid w:val="007924DB"/>
    <w:rsid w:val="007929E5"/>
    <w:rsid w:val="00795666"/>
    <w:rsid w:val="007956FB"/>
    <w:rsid w:val="007970A2"/>
    <w:rsid w:val="00797CB8"/>
    <w:rsid w:val="00797EE8"/>
    <w:rsid w:val="007A02F2"/>
    <w:rsid w:val="007A034B"/>
    <w:rsid w:val="007A1C02"/>
    <w:rsid w:val="007A21BA"/>
    <w:rsid w:val="007A2A70"/>
    <w:rsid w:val="007A560E"/>
    <w:rsid w:val="007A596B"/>
    <w:rsid w:val="007A5B4B"/>
    <w:rsid w:val="007A683B"/>
    <w:rsid w:val="007B0A16"/>
    <w:rsid w:val="007B0DB8"/>
    <w:rsid w:val="007B1451"/>
    <w:rsid w:val="007B1521"/>
    <w:rsid w:val="007B21C3"/>
    <w:rsid w:val="007B236E"/>
    <w:rsid w:val="007B25B4"/>
    <w:rsid w:val="007B5E10"/>
    <w:rsid w:val="007B5EBA"/>
    <w:rsid w:val="007B62F8"/>
    <w:rsid w:val="007B71ED"/>
    <w:rsid w:val="007B7D31"/>
    <w:rsid w:val="007B7E71"/>
    <w:rsid w:val="007C265E"/>
    <w:rsid w:val="007C2AB6"/>
    <w:rsid w:val="007C4F8B"/>
    <w:rsid w:val="007C5189"/>
    <w:rsid w:val="007D0DF8"/>
    <w:rsid w:val="007D0FC4"/>
    <w:rsid w:val="007D10EC"/>
    <w:rsid w:val="007D1564"/>
    <w:rsid w:val="007D4205"/>
    <w:rsid w:val="007D46A6"/>
    <w:rsid w:val="007D572C"/>
    <w:rsid w:val="007E0AA1"/>
    <w:rsid w:val="007E1482"/>
    <w:rsid w:val="007E1C3D"/>
    <w:rsid w:val="007E52AE"/>
    <w:rsid w:val="007E53DC"/>
    <w:rsid w:val="007E59C9"/>
    <w:rsid w:val="007E5E27"/>
    <w:rsid w:val="007E5EDE"/>
    <w:rsid w:val="007E64A7"/>
    <w:rsid w:val="007E6B27"/>
    <w:rsid w:val="007E788D"/>
    <w:rsid w:val="007F08E1"/>
    <w:rsid w:val="007F17EB"/>
    <w:rsid w:val="007F1A00"/>
    <w:rsid w:val="007F1D39"/>
    <w:rsid w:val="007F2CEC"/>
    <w:rsid w:val="007F57FA"/>
    <w:rsid w:val="007F79E4"/>
    <w:rsid w:val="007F7FA8"/>
    <w:rsid w:val="00800597"/>
    <w:rsid w:val="00800865"/>
    <w:rsid w:val="00800C13"/>
    <w:rsid w:val="00801373"/>
    <w:rsid w:val="00801520"/>
    <w:rsid w:val="00803FEA"/>
    <w:rsid w:val="00804AE8"/>
    <w:rsid w:val="008050C5"/>
    <w:rsid w:val="00805B9C"/>
    <w:rsid w:val="00805BA0"/>
    <w:rsid w:val="008103EE"/>
    <w:rsid w:val="008105A6"/>
    <w:rsid w:val="00810A3B"/>
    <w:rsid w:val="0081202B"/>
    <w:rsid w:val="008121D0"/>
    <w:rsid w:val="008128D3"/>
    <w:rsid w:val="00813EFE"/>
    <w:rsid w:val="008145C7"/>
    <w:rsid w:val="0081496E"/>
    <w:rsid w:val="0081575E"/>
    <w:rsid w:val="0081659D"/>
    <w:rsid w:val="0081675D"/>
    <w:rsid w:val="00817F08"/>
    <w:rsid w:val="0082255A"/>
    <w:rsid w:val="00823228"/>
    <w:rsid w:val="0082364C"/>
    <w:rsid w:val="008238A3"/>
    <w:rsid w:val="008242B3"/>
    <w:rsid w:val="008250EE"/>
    <w:rsid w:val="008257C6"/>
    <w:rsid w:val="0082607E"/>
    <w:rsid w:val="00827D3A"/>
    <w:rsid w:val="00831048"/>
    <w:rsid w:val="0083310F"/>
    <w:rsid w:val="0083471F"/>
    <w:rsid w:val="008349B1"/>
    <w:rsid w:val="00834A9F"/>
    <w:rsid w:val="00836E68"/>
    <w:rsid w:val="00837717"/>
    <w:rsid w:val="00837BD0"/>
    <w:rsid w:val="00837D52"/>
    <w:rsid w:val="00841163"/>
    <w:rsid w:val="0084213A"/>
    <w:rsid w:val="008427D5"/>
    <w:rsid w:val="00846A47"/>
    <w:rsid w:val="00850059"/>
    <w:rsid w:val="00851B05"/>
    <w:rsid w:val="00853032"/>
    <w:rsid w:val="008537F6"/>
    <w:rsid w:val="008541D3"/>
    <w:rsid w:val="00854A62"/>
    <w:rsid w:val="00855244"/>
    <w:rsid w:val="00855AFE"/>
    <w:rsid w:val="00855D1B"/>
    <w:rsid w:val="00856CF9"/>
    <w:rsid w:val="00856E33"/>
    <w:rsid w:val="00856E4D"/>
    <w:rsid w:val="00857693"/>
    <w:rsid w:val="00860B8A"/>
    <w:rsid w:val="008614B1"/>
    <w:rsid w:val="00861F85"/>
    <w:rsid w:val="00862366"/>
    <w:rsid w:val="008635BA"/>
    <w:rsid w:val="0086397E"/>
    <w:rsid w:val="00865D83"/>
    <w:rsid w:val="008664A2"/>
    <w:rsid w:val="00867BED"/>
    <w:rsid w:val="008702CE"/>
    <w:rsid w:val="0087038C"/>
    <w:rsid w:val="008707C9"/>
    <w:rsid w:val="00870923"/>
    <w:rsid w:val="00872145"/>
    <w:rsid w:val="008736EF"/>
    <w:rsid w:val="0087421E"/>
    <w:rsid w:val="0087450E"/>
    <w:rsid w:val="0087455B"/>
    <w:rsid w:val="008745EA"/>
    <w:rsid w:val="00874E15"/>
    <w:rsid w:val="008755EF"/>
    <w:rsid w:val="008758E1"/>
    <w:rsid w:val="0087611E"/>
    <w:rsid w:val="00876933"/>
    <w:rsid w:val="00877C8B"/>
    <w:rsid w:val="008803A7"/>
    <w:rsid w:val="00883A2B"/>
    <w:rsid w:val="00883D72"/>
    <w:rsid w:val="00884CF7"/>
    <w:rsid w:val="008857CB"/>
    <w:rsid w:val="008901F1"/>
    <w:rsid w:val="008907DA"/>
    <w:rsid w:val="00890C64"/>
    <w:rsid w:val="00893706"/>
    <w:rsid w:val="00897AA6"/>
    <w:rsid w:val="008A0916"/>
    <w:rsid w:val="008A10EA"/>
    <w:rsid w:val="008A127A"/>
    <w:rsid w:val="008A1395"/>
    <w:rsid w:val="008A16AE"/>
    <w:rsid w:val="008A18F0"/>
    <w:rsid w:val="008A21E8"/>
    <w:rsid w:val="008A2ADC"/>
    <w:rsid w:val="008A3420"/>
    <w:rsid w:val="008A350C"/>
    <w:rsid w:val="008A3B32"/>
    <w:rsid w:val="008A5A7F"/>
    <w:rsid w:val="008A611E"/>
    <w:rsid w:val="008A6120"/>
    <w:rsid w:val="008A6D4C"/>
    <w:rsid w:val="008B0355"/>
    <w:rsid w:val="008B1372"/>
    <w:rsid w:val="008B1D4A"/>
    <w:rsid w:val="008B1D98"/>
    <w:rsid w:val="008B2700"/>
    <w:rsid w:val="008B5BB0"/>
    <w:rsid w:val="008B63E7"/>
    <w:rsid w:val="008B6C65"/>
    <w:rsid w:val="008B79B5"/>
    <w:rsid w:val="008C0344"/>
    <w:rsid w:val="008C0939"/>
    <w:rsid w:val="008C099F"/>
    <w:rsid w:val="008C108D"/>
    <w:rsid w:val="008C149C"/>
    <w:rsid w:val="008C331A"/>
    <w:rsid w:val="008C453B"/>
    <w:rsid w:val="008C4586"/>
    <w:rsid w:val="008C4A1B"/>
    <w:rsid w:val="008C4E92"/>
    <w:rsid w:val="008C5388"/>
    <w:rsid w:val="008C5602"/>
    <w:rsid w:val="008C6029"/>
    <w:rsid w:val="008C669D"/>
    <w:rsid w:val="008C7225"/>
    <w:rsid w:val="008C7951"/>
    <w:rsid w:val="008C795F"/>
    <w:rsid w:val="008D0F0E"/>
    <w:rsid w:val="008D15D3"/>
    <w:rsid w:val="008D2AE2"/>
    <w:rsid w:val="008D2B2B"/>
    <w:rsid w:val="008D3A39"/>
    <w:rsid w:val="008D3FA9"/>
    <w:rsid w:val="008D4056"/>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F01"/>
    <w:rsid w:val="008E47CA"/>
    <w:rsid w:val="008E5452"/>
    <w:rsid w:val="008E6358"/>
    <w:rsid w:val="008E6D25"/>
    <w:rsid w:val="008E76B7"/>
    <w:rsid w:val="008F0C5F"/>
    <w:rsid w:val="008F2353"/>
    <w:rsid w:val="008F403F"/>
    <w:rsid w:val="008F55D3"/>
    <w:rsid w:val="008F5BD3"/>
    <w:rsid w:val="008F6254"/>
    <w:rsid w:val="008F6B4B"/>
    <w:rsid w:val="008F6C43"/>
    <w:rsid w:val="008F6F44"/>
    <w:rsid w:val="008F7194"/>
    <w:rsid w:val="008F7A4A"/>
    <w:rsid w:val="009019D2"/>
    <w:rsid w:val="00901A41"/>
    <w:rsid w:val="00903350"/>
    <w:rsid w:val="0090406B"/>
    <w:rsid w:val="009056BC"/>
    <w:rsid w:val="0090640E"/>
    <w:rsid w:val="00910A60"/>
    <w:rsid w:val="00911095"/>
    <w:rsid w:val="009129B3"/>
    <w:rsid w:val="00916503"/>
    <w:rsid w:val="009168C8"/>
    <w:rsid w:val="009170E9"/>
    <w:rsid w:val="00917149"/>
    <w:rsid w:val="00920198"/>
    <w:rsid w:val="00920BAB"/>
    <w:rsid w:val="00920C6C"/>
    <w:rsid w:val="009213C1"/>
    <w:rsid w:val="00921E3D"/>
    <w:rsid w:val="00922B3F"/>
    <w:rsid w:val="009240AE"/>
    <w:rsid w:val="0092454C"/>
    <w:rsid w:val="00925A96"/>
    <w:rsid w:val="00926654"/>
    <w:rsid w:val="0093099C"/>
    <w:rsid w:val="00930D92"/>
    <w:rsid w:val="00930DEB"/>
    <w:rsid w:val="00930E4E"/>
    <w:rsid w:val="00931001"/>
    <w:rsid w:val="00931DFD"/>
    <w:rsid w:val="009340C6"/>
    <w:rsid w:val="009369D6"/>
    <w:rsid w:val="00937367"/>
    <w:rsid w:val="009373AC"/>
    <w:rsid w:val="00937764"/>
    <w:rsid w:val="009402CE"/>
    <w:rsid w:val="009408A9"/>
    <w:rsid w:val="00941064"/>
    <w:rsid w:val="0094167D"/>
    <w:rsid w:val="00942176"/>
    <w:rsid w:val="00942438"/>
    <w:rsid w:val="00942E5D"/>
    <w:rsid w:val="00942F7E"/>
    <w:rsid w:val="00943809"/>
    <w:rsid w:val="00943A63"/>
    <w:rsid w:val="00943CF2"/>
    <w:rsid w:val="00944B7D"/>
    <w:rsid w:val="009455B4"/>
    <w:rsid w:val="009465BF"/>
    <w:rsid w:val="00951EF7"/>
    <w:rsid w:val="009526C7"/>
    <w:rsid w:val="009527F9"/>
    <w:rsid w:val="009536ED"/>
    <w:rsid w:val="00953C0D"/>
    <w:rsid w:val="00954274"/>
    <w:rsid w:val="009546A3"/>
    <w:rsid w:val="00954DE7"/>
    <w:rsid w:val="0095507C"/>
    <w:rsid w:val="0095533D"/>
    <w:rsid w:val="00955803"/>
    <w:rsid w:val="00955942"/>
    <w:rsid w:val="00956C40"/>
    <w:rsid w:val="00956C97"/>
    <w:rsid w:val="00956EC0"/>
    <w:rsid w:val="00957241"/>
    <w:rsid w:val="009578C3"/>
    <w:rsid w:val="009579F6"/>
    <w:rsid w:val="00957BAF"/>
    <w:rsid w:val="00960243"/>
    <w:rsid w:val="00960402"/>
    <w:rsid w:val="009628F9"/>
    <w:rsid w:val="00963853"/>
    <w:rsid w:val="00963875"/>
    <w:rsid w:val="00965137"/>
    <w:rsid w:val="0096597F"/>
    <w:rsid w:val="00965D29"/>
    <w:rsid w:val="00967E7E"/>
    <w:rsid w:val="00970378"/>
    <w:rsid w:val="00970AA9"/>
    <w:rsid w:val="009721D2"/>
    <w:rsid w:val="00972764"/>
    <w:rsid w:val="00972A18"/>
    <w:rsid w:val="009736A1"/>
    <w:rsid w:val="00974F4C"/>
    <w:rsid w:val="00974FE2"/>
    <w:rsid w:val="009754CF"/>
    <w:rsid w:val="00975BF4"/>
    <w:rsid w:val="00975EAA"/>
    <w:rsid w:val="009762D7"/>
    <w:rsid w:val="009769FA"/>
    <w:rsid w:val="009777D4"/>
    <w:rsid w:val="0097799A"/>
    <w:rsid w:val="009801DA"/>
    <w:rsid w:val="009804BB"/>
    <w:rsid w:val="009805BF"/>
    <w:rsid w:val="00981AA3"/>
    <w:rsid w:val="0098342C"/>
    <w:rsid w:val="00983441"/>
    <w:rsid w:val="0098349E"/>
    <w:rsid w:val="00983AF8"/>
    <w:rsid w:val="0098413D"/>
    <w:rsid w:val="00984553"/>
    <w:rsid w:val="00984D69"/>
    <w:rsid w:val="00984EF4"/>
    <w:rsid w:val="009858CB"/>
    <w:rsid w:val="00987D83"/>
    <w:rsid w:val="00991A92"/>
    <w:rsid w:val="00991EA3"/>
    <w:rsid w:val="009923CB"/>
    <w:rsid w:val="009943A6"/>
    <w:rsid w:val="0099475D"/>
    <w:rsid w:val="00994C18"/>
    <w:rsid w:val="00994D25"/>
    <w:rsid w:val="00996F25"/>
    <w:rsid w:val="009A0073"/>
    <w:rsid w:val="009A02C1"/>
    <w:rsid w:val="009A0C89"/>
    <w:rsid w:val="009A1DEC"/>
    <w:rsid w:val="009A34AE"/>
    <w:rsid w:val="009A3746"/>
    <w:rsid w:val="009A3C64"/>
    <w:rsid w:val="009A465B"/>
    <w:rsid w:val="009A5BA7"/>
    <w:rsid w:val="009A5F95"/>
    <w:rsid w:val="009A7B19"/>
    <w:rsid w:val="009A7EBB"/>
    <w:rsid w:val="009B1D7A"/>
    <w:rsid w:val="009B26E4"/>
    <w:rsid w:val="009B42A7"/>
    <w:rsid w:val="009B5713"/>
    <w:rsid w:val="009B5FC7"/>
    <w:rsid w:val="009B67AF"/>
    <w:rsid w:val="009B7FF4"/>
    <w:rsid w:val="009C037B"/>
    <w:rsid w:val="009C1731"/>
    <w:rsid w:val="009C3052"/>
    <w:rsid w:val="009C3565"/>
    <w:rsid w:val="009C36F0"/>
    <w:rsid w:val="009C6FA2"/>
    <w:rsid w:val="009C7AC0"/>
    <w:rsid w:val="009D0A7C"/>
    <w:rsid w:val="009D0C52"/>
    <w:rsid w:val="009D163D"/>
    <w:rsid w:val="009D1B0E"/>
    <w:rsid w:val="009D25BB"/>
    <w:rsid w:val="009D2DC8"/>
    <w:rsid w:val="009D3A15"/>
    <w:rsid w:val="009D664F"/>
    <w:rsid w:val="009E12BF"/>
    <w:rsid w:val="009E2303"/>
    <w:rsid w:val="009E2D38"/>
    <w:rsid w:val="009E32C5"/>
    <w:rsid w:val="009E354A"/>
    <w:rsid w:val="009E3FAB"/>
    <w:rsid w:val="009E5645"/>
    <w:rsid w:val="009E66FE"/>
    <w:rsid w:val="009E685E"/>
    <w:rsid w:val="009E76E6"/>
    <w:rsid w:val="009F1909"/>
    <w:rsid w:val="009F3E5E"/>
    <w:rsid w:val="009F3F26"/>
    <w:rsid w:val="009F46D3"/>
    <w:rsid w:val="009F5282"/>
    <w:rsid w:val="009F65CB"/>
    <w:rsid w:val="009F7EC1"/>
    <w:rsid w:val="00A009F7"/>
    <w:rsid w:val="00A019AB"/>
    <w:rsid w:val="00A01B2A"/>
    <w:rsid w:val="00A02B0E"/>
    <w:rsid w:val="00A02ED5"/>
    <w:rsid w:val="00A037A6"/>
    <w:rsid w:val="00A03EE0"/>
    <w:rsid w:val="00A05C11"/>
    <w:rsid w:val="00A06320"/>
    <w:rsid w:val="00A06828"/>
    <w:rsid w:val="00A06D35"/>
    <w:rsid w:val="00A07126"/>
    <w:rsid w:val="00A07A69"/>
    <w:rsid w:val="00A10012"/>
    <w:rsid w:val="00A10B6C"/>
    <w:rsid w:val="00A11707"/>
    <w:rsid w:val="00A118CB"/>
    <w:rsid w:val="00A1241D"/>
    <w:rsid w:val="00A12ABA"/>
    <w:rsid w:val="00A12E1B"/>
    <w:rsid w:val="00A137F5"/>
    <w:rsid w:val="00A13840"/>
    <w:rsid w:val="00A15399"/>
    <w:rsid w:val="00A159BF"/>
    <w:rsid w:val="00A164DF"/>
    <w:rsid w:val="00A207E3"/>
    <w:rsid w:val="00A21038"/>
    <w:rsid w:val="00A21465"/>
    <w:rsid w:val="00A21804"/>
    <w:rsid w:val="00A21ABC"/>
    <w:rsid w:val="00A23652"/>
    <w:rsid w:val="00A2392A"/>
    <w:rsid w:val="00A23BB2"/>
    <w:rsid w:val="00A24B00"/>
    <w:rsid w:val="00A24CE5"/>
    <w:rsid w:val="00A274D2"/>
    <w:rsid w:val="00A279D9"/>
    <w:rsid w:val="00A301EC"/>
    <w:rsid w:val="00A309E0"/>
    <w:rsid w:val="00A31523"/>
    <w:rsid w:val="00A35C08"/>
    <w:rsid w:val="00A37F9C"/>
    <w:rsid w:val="00A404DF"/>
    <w:rsid w:val="00A41BBF"/>
    <w:rsid w:val="00A41DF6"/>
    <w:rsid w:val="00A4343A"/>
    <w:rsid w:val="00A43AE2"/>
    <w:rsid w:val="00A44338"/>
    <w:rsid w:val="00A44413"/>
    <w:rsid w:val="00A4445B"/>
    <w:rsid w:val="00A444F3"/>
    <w:rsid w:val="00A44524"/>
    <w:rsid w:val="00A4586C"/>
    <w:rsid w:val="00A46D54"/>
    <w:rsid w:val="00A47935"/>
    <w:rsid w:val="00A50C59"/>
    <w:rsid w:val="00A50D2B"/>
    <w:rsid w:val="00A5163B"/>
    <w:rsid w:val="00A529B7"/>
    <w:rsid w:val="00A52C17"/>
    <w:rsid w:val="00A5362F"/>
    <w:rsid w:val="00A54C59"/>
    <w:rsid w:val="00A5567E"/>
    <w:rsid w:val="00A56107"/>
    <w:rsid w:val="00A565ED"/>
    <w:rsid w:val="00A56894"/>
    <w:rsid w:val="00A56EA6"/>
    <w:rsid w:val="00A576F7"/>
    <w:rsid w:val="00A57E72"/>
    <w:rsid w:val="00A57EA3"/>
    <w:rsid w:val="00A57EFC"/>
    <w:rsid w:val="00A60835"/>
    <w:rsid w:val="00A61915"/>
    <w:rsid w:val="00A65612"/>
    <w:rsid w:val="00A66365"/>
    <w:rsid w:val="00A6781B"/>
    <w:rsid w:val="00A701BC"/>
    <w:rsid w:val="00A70321"/>
    <w:rsid w:val="00A70DE1"/>
    <w:rsid w:val="00A71920"/>
    <w:rsid w:val="00A724A3"/>
    <w:rsid w:val="00A726D5"/>
    <w:rsid w:val="00A740FB"/>
    <w:rsid w:val="00A7432A"/>
    <w:rsid w:val="00A745B2"/>
    <w:rsid w:val="00A74B5C"/>
    <w:rsid w:val="00A750DA"/>
    <w:rsid w:val="00A766CE"/>
    <w:rsid w:val="00A770E3"/>
    <w:rsid w:val="00A770F4"/>
    <w:rsid w:val="00A80D82"/>
    <w:rsid w:val="00A81642"/>
    <w:rsid w:val="00A82232"/>
    <w:rsid w:val="00A83523"/>
    <w:rsid w:val="00A8576C"/>
    <w:rsid w:val="00A859D6"/>
    <w:rsid w:val="00A86953"/>
    <w:rsid w:val="00A87EFA"/>
    <w:rsid w:val="00A903E9"/>
    <w:rsid w:val="00A92BF7"/>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421E"/>
    <w:rsid w:val="00AA7E72"/>
    <w:rsid w:val="00AB0024"/>
    <w:rsid w:val="00AB010A"/>
    <w:rsid w:val="00AB152A"/>
    <w:rsid w:val="00AB19A8"/>
    <w:rsid w:val="00AB31F9"/>
    <w:rsid w:val="00AB383C"/>
    <w:rsid w:val="00AB3B54"/>
    <w:rsid w:val="00AB49CD"/>
    <w:rsid w:val="00AB5060"/>
    <w:rsid w:val="00AB53D0"/>
    <w:rsid w:val="00AC09A7"/>
    <w:rsid w:val="00AC0B35"/>
    <w:rsid w:val="00AC15E4"/>
    <w:rsid w:val="00AC1797"/>
    <w:rsid w:val="00AC1E8E"/>
    <w:rsid w:val="00AC34FB"/>
    <w:rsid w:val="00AC3AFE"/>
    <w:rsid w:val="00AC3CC5"/>
    <w:rsid w:val="00AC3E30"/>
    <w:rsid w:val="00AC443C"/>
    <w:rsid w:val="00AC54B9"/>
    <w:rsid w:val="00AC58D1"/>
    <w:rsid w:val="00AD122D"/>
    <w:rsid w:val="00AD1256"/>
    <w:rsid w:val="00AD28E8"/>
    <w:rsid w:val="00AD33F1"/>
    <w:rsid w:val="00AD37EF"/>
    <w:rsid w:val="00AD3807"/>
    <w:rsid w:val="00AD3902"/>
    <w:rsid w:val="00AD3983"/>
    <w:rsid w:val="00AD444D"/>
    <w:rsid w:val="00AD4F5F"/>
    <w:rsid w:val="00AD573F"/>
    <w:rsid w:val="00AD5DE0"/>
    <w:rsid w:val="00AD632C"/>
    <w:rsid w:val="00AD652A"/>
    <w:rsid w:val="00AD6812"/>
    <w:rsid w:val="00AD6DE0"/>
    <w:rsid w:val="00AD7375"/>
    <w:rsid w:val="00AD7B1B"/>
    <w:rsid w:val="00AE08E3"/>
    <w:rsid w:val="00AE16CD"/>
    <w:rsid w:val="00AE1C41"/>
    <w:rsid w:val="00AE25E5"/>
    <w:rsid w:val="00AE27CA"/>
    <w:rsid w:val="00AE393D"/>
    <w:rsid w:val="00AE40B2"/>
    <w:rsid w:val="00AE57C1"/>
    <w:rsid w:val="00AE57D3"/>
    <w:rsid w:val="00AE589C"/>
    <w:rsid w:val="00AE5F89"/>
    <w:rsid w:val="00AE74AC"/>
    <w:rsid w:val="00AE7514"/>
    <w:rsid w:val="00AF0C95"/>
    <w:rsid w:val="00AF17C6"/>
    <w:rsid w:val="00AF17DD"/>
    <w:rsid w:val="00AF3348"/>
    <w:rsid w:val="00AF3AC6"/>
    <w:rsid w:val="00AF3B9A"/>
    <w:rsid w:val="00AF4D82"/>
    <w:rsid w:val="00AF580E"/>
    <w:rsid w:val="00AF6176"/>
    <w:rsid w:val="00AF7209"/>
    <w:rsid w:val="00B016A4"/>
    <w:rsid w:val="00B01B12"/>
    <w:rsid w:val="00B01FDC"/>
    <w:rsid w:val="00B0211B"/>
    <w:rsid w:val="00B03587"/>
    <w:rsid w:val="00B035D1"/>
    <w:rsid w:val="00B04038"/>
    <w:rsid w:val="00B04490"/>
    <w:rsid w:val="00B0686E"/>
    <w:rsid w:val="00B06C2F"/>
    <w:rsid w:val="00B10615"/>
    <w:rsid w:val="00B112EA"/>
    <w:rsid w:val="00B12239"/>
    <w:rsid w:val="00B1276A"/>
    <w:rsid w:val="00B12DC7"/>
    <w:rsid w:val="00B139C1"/>
    <w:rsid w:val="00B142E1"/>
    <w:rsid w:val="00B142E2"/>
    <w:rsid w:val="00B14EEF"/>
    <w:rsid w:val="00B160F6"/>
    <w:rsid w:val="00B16645"/>
    <w:rsid w:val="00B17315"/>
    <w:rsid w:val="00B17E66"/>
    <w:rsid w:val="00B21535"/>
    <w:rsid w:val="00B21BD5"/>
    <w:rsid w:val="00B231CC"/>
    <w:rsid w:val="00B234E4"/>
    <w:rsid w:val="00B24B82"/>
    <w:rsid w:val="00B251FB"/>
    <w:rsid w:val="00B25507"/>
    <w:rsid w:val="00B2624C"/>
    <w:rsid w:val="00B3095B"/>
    <w:rsid w:val="00B3154D"/>
    <w:rsid w:val="00B318E5"/>
    <w:rsid w:val="00B31A65"/>
    <w:rsid w:val="00B3430B"/>
    <w:rsid w:val="00B34CE5"/>
    <w:rsid w:val="00B353EA"/>
    <w:rsid w:val="00B35AA6"/>
    <w:rsid w:val="00B35AC0"/>
    <w:rsid w:val="00B35B59"/>
    <w:rsid w:val="00B36233"/>
    <w:rsid w:val="00B36593"/>
    <w:rsid w:val="00B365EC"/>
    <w:rsid w:val="00B4133C"/>
    <w:rsid w:val="00B428A6"/>
    <w:rsid w:val="00B4397B"/>
    <w:rsid w:val="00B44367"/>
    <w:rsid w:val="00B4453F"/>
    <w:rsid w:val="00B45379"/>
    <w:rsid w:val="00B45D7F"/>
    <w:rsid w:val="00B46484"/>
    <w:rsid w:val="00B47D0E"/>
    <w:rsid w:val="00B5064A"/>
    <w:rsid w:val="00B50971"/>
    <w:rsid w:val="00B51A1D"/>
    <w:rsid w:val="00B51BB7"/>
    <w:rsid w:val="00B52906"/>
    <w:rsid w:val="00B54309"/>
    <w:rsid w:val="00B54693"/>
    <w:rsid w:val="00B554C9"/>
    <w:rsid w:val="00B5627D"/>
    <w:rsid w:val="00B56822"/>
    <w:rsid w:val="00B572C0"/>
    <w:rsid w:val="00B60CCB"/>
    <w:rsid w:val="00B6467A"/>
    <w:rsid w:val="00B64866"/>
    <w:rsid w:val="00B658B5"/>
    <w:rsid w:val="00B66795"/>
    <w:rsid w:val="00B67555"/>
    <w:rsid w:val="00B67AA6"/>
    <w:rsid w:val="00B70A30"/>
    <w:rsid w:val="00B70CCF"/>
    <w:rsid w:val="00B72566"/>
    <w:rsid w:val="00B7306B"/>
    <w:rsid w:val="00B73C2F"/>
    <w:rsid w:val="00B741E2"/>
    <w:rsid w:val="00B76520"/>
    <w:rsid w:val="00B80CA3"/>
    <w:rsid w:val="00B81B62"/>
    <w:rsid w:val="00B81D2F"/>
    <w:rsid w:val="00B825CB"/>
    <w:rsid w:val="00B8261C"/>
    <w:rsid w:val="00B8269C"/>
    <w:rsid w:val="00B827EB"/>
    <w:rsid w:val="00B82C70"/>
    <w:rsid w:val="00B82F54"/>
    <w:rsid w:val="00B83485"/>
    <w:rsid w:val="00B83B61"/>
    <w:rsid w:val="00B86935"/>
    <w:rsid w:val="00B87756"/>
    <w:rsid w:val="00B9123F"/>
    <w:rsid w:val="00B91591"/>
    <w:rsid w:val="00B9198B"/>
    <w:rsid w:val="00B91D0A"/>
    <w:rsid w:val="00B9288A"/>
    <w:rsid w:val="00B929D6"/>
    <w:rsid w:val="00B937DF"/>
    <w:rsid w:val="00B93B6A"/>
    <w:rsid w:val="00B94088"/>
    <w:rsid w:val="00B94E5E"/>
    <w:rsid w:val="00B952D8"/>
    <w:rsid w:val="00B96CC5"/>
    <w:rsid w:val="00B96FA9"/>
    <w:rsid w:val="00BA014E"/>
    <w:rsid w:val="00BA1095"/>
    <w:rsid w:val="00BA1D17"/>
    <w:rsid w:val="00BA268F"/>
    <w:rsid w:val="00BA292B"/>
    <w:rsid w:val="00BA331C"/>
    <w:rsid w:val="00BA3DDF"/>
    <w:rsid w:val="00BA3DE5"/>
    <w:rsid w:val="00BA5972"/>
    <w:rsid w:val="00BA5F91"/>
    <w:rsid w:val="00BA711B"/>
    <w:rsid w:val="00BB00F2"/>
    <w:rsid w:val="00BB11E2"/>
    <w:rsid w:val="00BB19C3"/>
    <w:rsid w:val="00BB1FC7"/>
    <w:rsid w:val="00BB2B00"/>
    <w:rsid w:val="00BB6E14"/>
    <w:rsid w:val="00BB728D"/>
    <w:rsid w:val="00BB76B2"/>
    <w:rsid w:val="00BB7AE2"/>
    <w:rsid w:val="00BC1916"/>
    <w:rsid w:val="00BC19AD"/>
    <w:rsid w:val="00BC1ABB"/>
    <w:rsid w:val="00BC1EE9"/>
    <w:rsid w:val="00BC3EC7"/>
    <w:rsid w:val="00BC484D"/>
    <w:rsid w:val="00BC4C61"/>
    <w:rsid w:val="00BC6199"/>
    <w:rsid w:val="00BC7F1C"/>
    <w:rsid w:val="00BD0582"/>
    <w:rsid w:val="00BD1B81"/>
    <w:rsid w:val="00BD24B0"/>
    <w:rsid w:val="00BD2FC8"/>
    <w:rsid w:val="00BD4F89"/>
    <w:rsid w:val="00BE02D2"/>
    <w:rsid w:val="00BE03A6"/>
    <w:rsid w:val="00BE377B"/>
    <w:rsid w:val="00BE7349"/>
    <w:rsid w:val="00BE7971"/>
    <w:rsid w:val="00BF1B4E"/>
    <w:rsid w:val="00BF1CC9"/>
    <w:rsid w:val="00BF5852"/>
    <w:rsid w:val="00BF6216"/>
    <w:rsid w:val="00BF6CA6"/>
    <w:rsid w:val="00BF7811"/>
    <w:rsid w:val="00C01E7C"/>
    <w:rsid w:val="00C01E84"/>
    <w:rsid w:val="00C03E9E"/>
    <w:rsid w:val="00C0411E"/>
    <w:rsid w:val="00C04158"/>
    <w:rsid w:val="00C04F80"/>
    <w:rsid w:val="00C05A05"/>
    <w:rsid w:val="00C05DC2"/>
    <w:rsid w:val="00C0613F"/>
    <w:rsid w:val="00C06192"/>
    <w:rsid w:val="00C06C7C"/>
    <w:rsid w:val="00C079D4"/>
    <w:rsid w:val="00C10E01"/>
    <w:rsid w:val="00C115D3"/>
    <w:rsid w:val="00C119EB"/>
    <w:rsid w:val="00C153D7"/>
    <w:rsid w:val="00C16016"/>
    <w:rsid w:val="00C16211"/>
    <w:rsid w:val="00C16A1F"/>
    <w:rsid w:val="00C16FC4"/>
    <w:rsid w:val="00C16FF2"/>
    <w:rsid w:val="00C17068"/>
    <w:rsid w:val="00C178FD"/>
    <w:rsid w:val="00C205C2"/>
    <w:rsid w:val="00C20913"/>
    <w:rsid w:val="00C2201E"/>
    <w:rsid w:val="00C220D6"/>
    <w:rsid w:val="00C22B82"/>
    <w:rsid w:val="00C22C8C"/>
    <w:rsid w:val="00C244DB"/>
    <w:rsid w:val="00C24A51"/>
    <w:rsid w:val="00C328A1"/>
    <w:rsid w:val="00C350FB"/>
    <w:rsid w:val="00C366BA"/>
    <w:rsid w:val="00C41243"/>
    <w:rsid w:val="00C4140D"/>
    <w:rsid w:val="00C42D66"/>
    <w:rsid w:val="00C42E30"/>
    <w:rsid w:val="00C4473C"/>
    <w:rsid w:val="00C45264"/>
    <w:rsid w:val="00C4554E"/>
    <w:rsid w:val="00C45D0A"/>
    <w:rsid w:val="00C46560"/>
    <w:rsid w:val="00C47F3B"/>
    <w:rsid w:val="00C50741"/>
    <w:rsid w:val="00C51298"/>
    <w:rsid w:val="00C514E5"/>
    <w:rsid w:val="00C519C7"/>
    <w:rsid w:val="00C531EE"/>
    <w:rsid w:val="00C53D3D"/>
    <w:rsid w:val="00C54D8A"/>
    <w:rsid w:val="00C55AF2"/>
    <w:rsid w:val="00C60157"/>
    <w:rsid w:val="00C62C9D"/>
    <w:rsid w:val="00C65E3F"/>
    <w:rsid w:val="00C66F51"/>
    <w:rsid w:val="00C67090"/>
    <w:rsid w:val="00C714C2"/>
    <w:rsid w:val="00C71566"/>
    <w:rsid w:val="00C72087"/>
    <w:rsid w:val="00C728D5"/>
    <w:rsid w:val="00C7392A"/>
    <w:rsid w:val="00C745F1"/>
    <w:rsid w:val="00C74D16"/>
    <w:rsid w:val="00C756DB"/>
    <w:rsid w:val="00C76405"/>
    <w:rsid w:val="00C7647F"/>
    <w:rsid w:val="00C7789F"/>
    <w:rsid w:val="00C77D64"/>
    <w:rsid w:val="00C80967"/>
    <w:rsid w:val="00C8139B"/>
    <w:rsid w:val="00C819B3"/>
    <w:rsid w:val="00C86C41"/>
    <w:rsid w:val="00C87EBB"/>
    <w:rsid w:val="00C90519"/>
    <w:rsid w:val="00C9091B"/>
    <w:rsid w:val="00C92C7D"/>
    <w:rsid w:val="00C941AD"/>
    <w:rsid w:val="00C943D3"/>
    <w:rsid w:val="00C95C27"/>
    <w:rsid w:val="00C95EB9"/>
    <w:rsid w:val="00C96F9E"/>
    <w:rsid w:val="00C9792A"/>
    <w:rsid w:val="00C97AE6"/>
    <w:rsid w:val="00CA0203"/>
    <w:rsid w:val="00CA077E"/>
    <w:rsid w:val="00CA2126"/>
    <w:rsid w:val="00CA29A6"/>
    <w:rsid w:val="00CA31D4"/>
    <w:rsid w:val="00CA3A0B"/>
    <w:rsid w:val="00CA4CE0"/>
    <w:rsid w:val="00CA4FC9"/>
    <w:rsid w:val="00CA5A9F"/>
    <w:rsid w:val="00CA6900"/>
    <w:rsid w:val="00CA79BC"/>
    <w:rsid w:val="00CA7D97"/>
    <w:rsid w:val="00CB0A86"/>
    <w:rsid w:val="00CB20FA"/>
    <w:rsid w:val="00CB553C"/>
    <w:rsid w:val="00CB589D"/>
    <w:rsid w:val="00CB5BC9"/>
    <w:rsid w:val="00CB78D0"/>
    <w:rsid w:val="00CC0474"/>
    <w:rsid w:val="00CC140E"/>
    <w:rsid w:val="00CC1E29"/>
    <w:rsid w:val="00CC24FA"/>
    <w:rsid w:val="00CC28F6"/>
    <w:rsid w:val="00CC2DF6"/>
    <w:rsid w:val="00CC3675"/>
    <w:rsid w:val="00CC618B"/>
    <w:rsid w:val="00CC62DA"/>
    <w:rsid w:val="00CC67EF"/>
    <w:rsid w:val="00CC6A72"/>
    <w:rsid w:val="00CC7B33"/>
    <w:rsid w:val="00CD26A8"/>
    <w:rsid w:val="00CD271A"/>
    <w:rsid w:val="00CD3FCC"/>
    <w:rsid w:val="00CD5032"/>
    <w:rsid w:val="00CD5AEA"/>
    <w:rsid w:val="00CD63BD"/>
    <w:rsid w:val="00CD77DE"/>
    <w:rsid w:val="00CE1C02"/>
    <w:rsid w:val="00CE1E34"/>
    <w:rsid w:val="00CE1EE2"/>
    <w:rsid w:val="00CE1F87"/>
    <w:rsid w:val="00CE25E5"/>
    <w:rsid w:val="00CE2CDA"/>
    <w:rsid w:val="00CE38DD"/>
    <w:rsid w:val="00CE3BD6"/>
    <w:rsid w:val="00CE3BE9"/>
    <w:rsid w:val="00CE506E"/>
    <w:rsid w:val="00CE53B4"/>
    <w:rsid w:val="00CE57F2"/>
    <w:rsid w:val="00CF0D3B"/>
    <w:rsid w:val="00CF1CD2"/>
    <w:rsid w:val="00CF2B53"/>
    <w:rsid w:val="00CF3C79"/>
    <w:rsid w:val="00CF63FE"/>
    <w:rsid w:val="00CF7111"/>
    <w:rsid w:val="00D0072F"/>
    <w:rsid w:val="00D009A1"/>
    <w:rsid w:val="00D02F29"/>
    <w:rsid w:val="00D03306"/>
    <w:rsid w:val="00D038A4"/>
    <w:rsid w:val="00D0409F"/>
    <w:rsid w:val="00D0488B"/>
    <w:rsid w:val="00D049D2"/>
    <w:rsid w:val="00D04BE8"/>
    <w:rsid w:val="00D050C1"/>
    <w:rsid w:val="00D11E3A"/>
    <w:rsid w:val="00D132E0"/>
    <w:rsid w:val="00D149C2"/>
    <w:rsid w:val="00D150F8"/>
    <w:rsid w:val="00D153F4"/>
    <w:rsid w:val="00D15E32"/>
    <w:rsid w:val="00D177CD"/>
    <w:rsid w:val="00D17E5B"/>
    <w:rsid w:val="00D20796"/>
    <w:rsid w:val="00D21E11"/>
    <w:rsid w:val="00D223AD"/>
    <w:rsid w:val="00D22557"/>
    <w:rsid w:val="00D23428"/>
    <w:rsid w:val="00D234E8"/>
    <w:rsid w:val="00D252F4"/>
    <w:rsid w:val="00D2787C"/>
    <w:rsid w:val="00D30AEA"/>
    <w:rsid w:val="00D33F26"/>
    <w:rsid w:val="00D34CF2"/>
    <w:rsid w:val="00D37D3C"/>
    <w:rsid w:val="00D37FAD"/>
    <w:rsid w:val="00D40C97"/>
    <w:rsid w:val="00D410D7"/>
    <w:rsid w:val="00D4122E"/>
    <w:rsid w:val="00D41681"/>
    <w:rsid w:val="00D41B7D"/>
    <w:rsid w:val="00D41C17"/>
    <w:rsid w:val="00D4253B"/>
    <w:rsid w:val="00D4347E"/>
    <w:rsid w:val="00D43C2F"/>
    <w:rsid w:val="00D44214"/>
    <w:rsid w:val="00D4496E"/>
    <w:rsid w:val="00D44ED6"/>
    <w:rsid w:val="00D46C4B"/>
    <w:rsid w:val="00D47816"/>
    <w:rsid w:val="00D47F3D"/>
    <w:rsid w:val="00D50BEC"/>
    <w:rsid w:val="00D50CF3"/>
    <w:rsid w:val="00D50D9B"/>
    <w:rsid w:val="00D53CF2"/>
    <w:rsid w:val="00D54053"/>
    <w:rsid w:val="00D544AD"/>
    <w:rsid w:val="00D5484A"/>
    <w:rsid w:val="00D55D78"/>
    <w:rsid w:val="00D6020B"/>
    <w:rsid w:val="00D60868"/>
    <w:rsid w:val="00D616A3"/>
    <w:rsid w:val="00D6178F"/>
    <w:rsid w:val="00D62010"/>
    <w:rsid w:val="00D623AC"/>
    <w:rsid w:val="00D62886"/>
    <w:rsid w:val="00D6369B"/>
    <w:rsid w:val="00D65ACA"/>
    <w:rsid w:val="00D65B3F"/>
    <w:rsid w:val="00D66D78"/>
    <w:rsid w:val="00D700CF"/>
    <w:rsid w:val="00D70D3B"/>
    <w:rsid w:val="00D70E43"/>
    <w:rsid w:val="00D72761"/>
    <w:rsid w:val="00D7288E"/>
    <w:rsid w:val="00D73978"/>
    <w:rsid w:val="00D76099"/>
    <w:rsid w:val="00D76655"/>
    <w:rsid w:val="00D7787C"/>
    <w:rsid w:val="00D80562"/>
    <w:rsid w:val="00D81618"/>
    <w:rsid w:val="00D912E3"/>
    <w:rsid w:val="00D923DA"/>
    <w:rsid w:val="00D92A2B"/>
    <w:rsid w:val="00D92AE9"/>
    <w:rsid w:val="00D95C2B"/>
    <w:rsid w:val="00D95ED7"/>
    <w:rsid w:val="00D964E5"/>
    <w:rsid w:val="00D97227"/>
    <w:rsid w:val="00D97AC2"/>
    <w:rsid w:val="00D97E3C"/>
    <w:rsid w:val="00DA0181"/>
    <w:rsid w:val="00DA15D8"/>
    <w:rsid w:val="00DA1A3A"/>
    <w:rsid w:val="00DA26BE"/>
    <w:rsid w:val="00DA41D5"/>
    <w:rsid w:val="00DA4624"/>
    <w:rsid w:val="00DA5AC9"/>
    <w:rsid w:val="00DA5DF9"/>
    <w:rsid w:val="00DA66B8"/>
    <w:rsid w:val="00DA7332"/>
    <w:rsid w:val="00DA77BF"/>
    <w:rsid w:val="00DA7941"/>
    <w:rsid w:val="00DB2E59"/>
    <w:rsid w:val="00DB3971"/>
    <w:rsid w:val="00DB45E4"/>
    <w:rsid w:val="00DB4603"/>
    <w:rsid w:val="00DB5ADD"/>
    <w:rsid w:val="00DB60F6"/>
    <w:rsid w:val="00DB6385"/>
    <w:rsid w:val="00DB668A"/>
    <w:rsid w:val="00DB7418"/>
    <w:rsid w:val="00DC020E"/>
    <w:rsid w:val="00DC1305"/>
    <w:rsid w:val="00DC1A56"/>
    <w:rsid w:val="00DC2CA1"/>
    <w:rsid w:val="00DC3308"/>
    <w:rsid w:val="00DC3B38"/>
    <w:rsid w:val="00DC3B4F"/>
    <w:rsid w:val="00DC3FCE"/>
    <w:rsid w:val="00DC54EC"/>
    <w:rsid w:val="00DC5B60"/>
    <w:rsid w:val="00DC7891"/>
    <w:rsid w:val="00DC7AEE"/>
    <w:rsid w:val="00DD28DD"/>
    <w:rsid w:val="00DD3AAB"/>
    <w:rsid w:val="00DD6376"/>
    <w:rsid w:val="00DD64A1"/>
    <w:rsid w:val="00DD6ECB"/>
    <w:rsid w:val="00DD74A7"/>
    <w:rsid w:val="00DE1326"/>
    <w:rsid w:val="00DE1AA3"/>
    <w:rsid w:val="00DE2F2E"/>
    <w:rsid w:val="00DE3517"/>
    <w:rsid w:val="00DE4DC9"/>
    <w:rsid w:val="00DE4E86"/>
    <w:rsid w:val="00DE6F9E"/>
    <w:rsid w:val="00DF05DB"/>
    <w:rsid w:val="00DF0D94"/>
    <w:rsid w:val="00DF0ED4"/>
    <w:rsid w:val="00DF2722"/>
    <w:rsid w:val="00DF27EC"/>
    <w:rsid w:val="00DF2DF0"/>
    <w:rsid w:val="00DF37A9"/>
    <w:rsid w:val="00DF443B"/>
    <w:rsid w:val="00DF4B6F"/>
    <w:rsid w:val="00DF4C0F"/>
    <w:rsid w:val="00DF6018"/>
    <w:rsid w:val="00DF6625"/>
    <w:rsid w:val="00DF6BD4"/>
    <w:rsid w:val="00DF7148"/>
    <w:rsid w:val="00DF71FD"/>
    <w:rsid w:val="00DF7C40"/>
    <w:rsid w:val="00E00F93"/>
    <w:rsid w:val="00E0155C"/>
    <w:rsid w:val="00E01ADD"/>
    <w:rsid w:val="00E02B4B"/>
    <w:rsid w:val="00E037C5"/>
    <w:rsid w:val="00E04142"/>
    <w:rsid w:val="00E0521C"/>
    <w:rsid w:val="00E06AB7"/>
    <w:rsid w:val="00E06B56"/>
    <w:rsid w:val="00E07316"/>
    <w:rsid w:val="00E078A3"/>
    <w:rsid w:val="00E07A9C"/>
    <w:rsid w:val="00E10406"/>
    <w:rsid w:val="00E1126E"/>
    <w:rsid w:val="00E12363"/>
    <w:rsid w:val="00E132D3"/>
    <w:rsid w:val="00E134F9"/>
    <w:rsid w:val="00E1437F"/>
    <w:rsid w:val="00E15E75"/>
    <w:rsid w:val="00E16449"/>
    <w:rsid w:val="00E16497"/>
    <w:rsid w:val="00E201E4"/>
    <w:rsid w:val="00E20B0E"/>
    <w:rsid w:val="00E20CE9"/>
    <w:rsid w:val="00E22163"/>
    <w:rsid w:val="00E222F3"/>
    <w:rsid w:val="00E22B2C"/>
    <w:rsid w:val="00E23552"/>
    <w:rsid w:val="00E23C11"/>
    <w:rsid w:val="00E24521"/>
    <w:rsid w:val="00E2492E"/>
    <w:rsid w:val="00E249DD"/>
    <w:rsid w:val="00E24A56"/>
    <w:rsid w:val="00E24E43"/>
    <w:rsid w:val="00E269B0"/>
    <w:rsid w:val="00E27652"/>
    <w:rsid w:val="00E27E82"/>
    <w:rsid w:val="00E27F7B"/>
    <w:rsid w:val="00E30D29"/>
    <w:rsid w:val="00E31597"/>
    <w:rsid w:val="00E34A97"/>
    <w:rsid w:val="00E360C2"/>
    <w:rsid w:val="00E3610E"/>
    <w:rsid w:val="00E36788"/>
    <w:rsid w:val="00E36A56"/>
    <w:rsid w:val="00E370F9"/>
    <w:rsid w:val="00E37B2C"/>
    <w:rsid w:val="00E404CB"/>
    <w:rsid w:val="00E40BE0"/>
    <w:rsid w:val="00E410BE"/>
    <w:rsid w:val="00E43382"/>
    <w:rsid w:val="00E44A1E"/>
    <w:rsid w:val="00E451E0"/>
    <w:rsid w:val="00E45B64"/>
    <w:rsid w:val="00E46A72"/>
    <w:rsid w:val="00E46EB3"/>
    <w:rsid w:val="00E53792"/>
    <w:rsid w:val="00E537DF"/>
    <w:rsid w:val="00E53982"/>
    <w:rsid w:val="00E53A6D"/>
    <w:rsid w:val="00E5438D"/>
    <w:rsid w:val="00E5485A"/>
    <w:rsid w:val="00E54C22"/>
    <w:rsid w:val="00E55315"/>
    <w:rsid w:val="00E55FA4"/>
    <w:rsid w:val="00E56E64"/>
    <w:rsid w:val="00E570D5"/>
    <w:rsid w:val="00E57BD7"/>
    <w:rsid w:val="00E57C9D"/>
    <w:rsid w:val="00E57DD0"/>
    <w:rsid w:val="00E6305C"/>
    <w:rsid w:val="00E633FE"/>
    <w:rsid w:val="00E647A1"/>
    <w:rsid w:val="00E65861"/>
    <w:rsid w:val="00E6612D"/>
    <w:rsid w:val="00E700A7"/>
    <w:rsid w:val="00E702B4"/>
    <w:rsid w:val="00E704A0"/>
    <w:rsid w:val="00E7332D"/>
    <w:rsid w:val="00E7386C"/>
    <w:rsid w:val="00E74A6D"/>
    <w:rsid w:val="00E74EB2"/>
    <w:rsid w:val="00E75984"/>
    <w:rsid w:val="00E814AA"/>
    <w:rsid w:val="00E81D44"/>
    <w:rsid w:val="00E8337B"/>
    <w:rsid w:val="00E839C9"/>
    <w:rsid w:val="00E86D30"/>
    <w:rsid w:val="00E876BA"/>
    <w:rsid w:val="00E905D5"/>
    <w:rsid w:val="00E92B0A"/>
    <w:rsid w:val="00E9356D"/>
    <w:rsid w:val="00E93C93"/>
    <w:rsid w:val="00E93DEB"/>
    <w:rsid w:val="00E9431F"/>
    <w:rsid w:val="00E948D7"/>
    <w:rsid w:val="00E97487"/>
    <w:rsid w:val="00E97C06"/>
    <w:rsid w:val="00E97FE1"/>
    <w:rsid w:val="00EA13B1"/>
    <w:rsid w:val="00EA1908"/>
    <w:rsid w:val="00EA3327"/>
    <w:rsid w:val="00EA3804"/>
    <w:rsid w:val="00EA47E6"/>
    <w:rsid w:val="00EA62A4"/>
    <w:rsid w:val="00EA73E0"/>
    <w:rsid w:val="00EA74D5"/>
    <w:rsid w:val="00EA7AE8"/>
    <w:rsid w:val="00EB167A"/>
    <w:rsid w:val="00EB298B"/>
    <w:rsid w:val="00EB3645"/>
    <w:rsid w:val="00EB364C"/>
    <w:rsid w:val="00EB4CEC"/>
    <w:rsid w:val="00EB537C"/>
    <w:rsid w:val="00EB5F4E"/>
    <w:rsid w:val="00EB6577"/>
    <w:rsid w:val="00EC1A48"/>
    <w:rsid w:val="00EC6004"/>
    <w:rsid w:val="00EC7212"/>
    <w:rsid w:val="00EC7597"/>
    <w:rsid w:val="00ED0646"/>
    <w:rsid w:val="00ED087C"/>
    <w:rsid w:val="00ED0B0A"/>
    <w:rsid w:val="00ED1257"/>
    <w:rsid w:val="00ED127F"/>
    <w:rsid w:val="00ED2456"/>
    <w:rsid w:val="00ED300F"/>
    <w:rsid w:val="00ED3392"/>
    <w:rsid w:val="00ED3A9C"/>
    <w:rsid w:val="00ED5459"/>
    <w:rsid w:val="00ED6BA0"/>
    <w:rsid w:val="00EE0AA3"/>
    <w:rsid w:val="00EE0C40"/>
    <w:rsid w:val="00EE155E"/>
    <w:rsid w:val="00EE3101"/>
    <w:rsid w:val="00EE3727"/>
    <w:rsid w:val="00EE4011"/>
    <w:rsid w:val="00EE5205"/>
    <w:rsid w:val="00EE5FC7"/>
    <w:rsid w:val="00EE6B18"/>
    <w:rsid w:val="00EE75CA"/>
    <w:rsid w:val="00EE7EE3"/>
    <w:rsid w:val="00EF0DAB"/>
    <w:rsid w:val="00EF239D"/>
    <w:rsid w:val="00EF29DF"/>
    <w:rsid w:val="00EF30CB"/>
    <w:rsid w:val="00EF3614"/>
    <w:rsid w:val="00EF3639"/>
    <w:rsid w:val="00EF3B6D"/>
    <w:rsid w:val="00EF3EAE"/>
    <w:rsid w:val="00EF41B3"/>
    <w:rsid w:val="00EF55A3"/>
    <w:rsid w:val="00EF5E60"/>
    <w:rsid w:val="00EF63BC"/>
    <w:rsid w:val="00EF728F"/>
    <w:rsid w:val="00EF7928"/>
    <w:rsid w:val="00F0355E"/>
    <w:rsid w:val="00F044C2"/>
    <w:rsid w:val="00F04A43"/>
    <w:rsid w:val="00F05594"/>
    <w:rsid w:val="00F060F2"/>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3141"/>
    <w:rsid w:val="00F25243"/>
    <w:rsid w:val="00F2595A"/>
    <w:rsid w:val="00F25DDF"/>
    <w:rsid w:val="00F26542"/>
    <w:rsid w:val="00F268DE"/>
    <w:rsid w:val="00F27874"/>
    <w:rsid w:val="00F27AF8"/>
    <w:rsid w:val="00F3014D"/>
    <w:rsid w:val="00F304E0"/>
    <w:rsid w:val="00F3091A"/>
    <w:rsid w:val="00F31020"/>
    <w:rsid w:val="00F35A84"/>
    <w:rsid w:val="00F364E5"/>
    <w:rsid w:val="00F37D80"/>
    <w:rsid w:val="00F40199"/>
    <w:rsid w:val="00F4340B"/>
    <w:rsid w:val="00F44520"/>
    <w:rsid w:val="00F45174"/>
    <w:rsid w:val="00F45A67"/>
    <w:rsid w:val="00F462AE"/>
    <w:rsid w:val="00F47008"/>
    <w:rsid w:val="00F47246"/>
    <w:rsid w:val="00F474B6"/>
    <w:rsid w:val="00F51595"/>
    <w:rsid w:val="00F51B59"/>
    <w:rsid w:val="00F52140"/>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4ECD"/>
    <w:rsid w:val="00F660EA"/>
    <w:rsid w:val="00F663C6"/>
    <w:rsid w:val="00F6658D"/>
    <w:rsid w:val="00F70090"/>
    <w:rsid w:val="00F7010C"/>
    <w:rsid w:val="00F703F2"/>
    <w:rsid w:val="00F71132"/>
    <w:rsid w:val="00F7142A"/>
    <w:rsid w:val="00F71CE3"/>
    <w:rsid w:val="00F72C24"/>
    <w:rsid w:val="00F73818"/>
    <w:rsid w:val="00F742F4"/>
    <w:rsid w:val="00F751ED"/>
    <w:rsid w:val="00F761EA"/>
    <w:rsid w:val="00F7775C"/>
    <w:rsid w:val="00F77A74"/>
    <w:rsid w:val="00F804C9"/>
    <w:rsid w:val="00F80A0E"/>
    <w:rsid w:val="00F80ED5"/>
    <w:rsid w:val="00F817DC"/>
    <w:rsid w:val="00F81BAD"/>
    <w:rsid w:val="00F81F85"/>
    <w:rsid w:val="00F845C8"/>
    <w:rsid w:val="00F848BE"/>
    <w:rsid w:val="00F848F7"/>
    <w:rsid w:val="00F84B7A"/>
    <w:rsid w:val="00F856FC"/>
    <w:rsid w:val="00F86C9C"/>
    <w:rsid w:val="00F90309"/>
    <w:rsid w:val="00F9169E"/>
    <w:rsid w:val="00F9178C"/>
    <w:rsid w:val="00F932BE"/>
    <w:rsid w:val="00F94A1D"/>
    <w:rsid w:val="00F95827"/>
    <w:rsid w:val="00F95FDE"/>
    <w:rsid w:val="00F96C7A"/>
    <w:rsid w:val="00F971F4"/>
    <w:rsid w:val="00FA0A06"/>
    <w:rsid w:val="00FA11DD"/>
    <w:rsid w:val="00FA1A18"/>
    <w:rsid w:val="00FA1B1E"/>
    <w:rsid w:val="00FA1F0B"/>
    <w:rsid w:val="00FA23D9"/>
    <w:rsid w:val="00FA370D"/>
    <w:rsid w:val="00FA3E9C"/>
    <w:rsid w:val="00FA3FBE"/>
    <w:rsid w:val="00FA42EB"/>
    <w:rsid w:val="00FA4F1A"/>
    <w:rsid w:val="00FA5478"/>
    <w:rsid w:val="00FA580D"/>
    <w:rsid w:val="00FA588D"/>
    <w:rsid w:val="00FA5F10"/>
    <w:rsid w:val="00FA610E"/>
    <w:rsid w:val="00FA70C0"/>
    <w:rsid w:val="00FA7D72"/>
    <w:rsid w:val="00FB1020"/>
    <w:rsid w:val="00FB29EB"/>
    <w:rsid w:val="00FB381B"/>
    <w:rsid w:val="00FB38D4"/>
    <w:rsid w:val="00FB49E8"/>
    <w:rsid w:val="00FB73C2"/>
    <w:rsid w:val="00FB7DD3"/>
    <w:rsid w:val="00FC01A1"/>
    <w:rsid w:val="00FC21CB"/>
    <w:rsid w:val="00FC23A8"/>
    <w:rsid w:val="00FC28B1"/>
    <w:rsid w:val="00FC2BA3"/>
    <w:rsid w:val="00FC4F7C"/>
    <w:rsid w:val="00FC665C"/>
    <w:rsid w:val="00FD0C9C"/>
    <w:rsid w:val="00FD1565"/>
    <w:rsid w:val="00FD1AF4"/>
    <w:rsid w:val="00FD1EB3"/>
    <w:rsid w:val="00FD4560"/>
    <w:rsid w:val="00FD4E7D"/>
    <w:rsid w:val="00FD5559"/>
    <w:rsid w:val="00FD56AA"/>
    <w:rsid w:val="00FD58D4"/>
    <w:rsid w:val="00FD5EBD"/>
    <w:rsid w:val="00FD63B3"/>
    <w:rsid w:val="00FD6664"/>
    <w:rsid w:val="00FE126E"/>
    <w:rsid w:val="00FE2463"/>
    <w:rsid w:val="00FE4E1F"/>
    <w:rsid w:val="00FE4FC1"/>
    <w:rsid w:val="00FE72DC"/>
    <w:rsid w:val="00FE7DAB"/>
    <w:rsid w:val="00FE7F18"/>
    <w:rsid w:val="00FF0BF2"/>
    <w:rsid w:val="00FF12FF"/>
    <w:rsid w:val="00FF134A"/>
    <w:rsid w:val="00FF242F"/>
    <w:rsid w:val="00FF2D56"/>
    <w:rsid w:val="00FF3384"/>
    <w:rsid w:val="00FF3ACB"/>
    <w:rsid w:val="00FF410A"/>
    <w:rsid w:val="00FF4609"/>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04F2FC9A"/>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D37EF"/>
    <w:rPr>
      <w:sz w:val="24"/>
      <w:szCs w:val="24"/>
    </w:rPr>
  </w:style>
  <w:style w:type="paragraph" w:styleId="Naslov1">
    <w:name w:val="heading 1"/>
    <w:aliases w:val="NASLOV"/>
    <w:basedOn w:val="Navaden"/>
    <w:next w:val="Navaden"/>
    <w:link w:val="Naslov1Znak"/>
    <w:autoRedefine/>
    <w:qFormat/>
    <w:rsid w:val="000B0DD5"/>
    <w:pPr>
      <w:keepNext/>
      <w:keepLines/>
      <w:numPr>
        <w:ilvl w:val="3"/>
        <w:numId w:val="5"/>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Naslov2a,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Naslov2a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6"/>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9"/>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4"/>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4"/>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4"/>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4"/>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4"/>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4"/>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4"/>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51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8.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9BC25-7C31-4860-8A3A-64DBE0B3E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4629</Words>
  <Characters>29682</Characters>
  <Application>Microsoft Office Word</Application>
  <DocSecurity>0</DocSecurity>
  <Lines>247</Lines>
  <Paragraphs>68</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34243</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Aleksandra Noč</cp:lastModifiedBy>
  <cp:revision>2</cp:revision>
  <cp:lastPrinted>2024-05-16T06:03:00Z</cp:lastPrinted>
  <dcterms:created xsi:type="dcterms:W3CDTF">2025-10-21T08:14:00Z</dcterms:created>
  <dcterms:modified xsi:type="dcterms:W3CDTF">2025-10-21T08:14:00Z</dcterms:modified>
</cp:coreProperties>
</file>